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17" w:rsidRDefault="00404452" w:rsidP="008E5E17">
      <w:pPr>
        <w:spacing w:after="0"/>
        <w:jc w:val="center"/>
        <w:rPr>
          <w:rFonts w:ascii="Georgia" w:hAnsi="Georgia"/>
          <w:color w:val="3366FF"/>
          <w:sz w:val="48"/>
          <w:szCs w:val="48"/>
        </w:rPr>
      </w:pPr>
      <w:r>
        <w:rPr>
          <w:noProof/>
        </w:rPr>
        <w:drawing>
          <wp:anchor distT="0" distB="18083" distL="126492" distR="119634" simplePos="0" relativeHeight="251657728" behindDoc="1" locked="0" layoutInCell="1" allowOverlap="1">
            <wp:simplePos x="0" y="0"/>
            <wp:positionH relativeFrom="column">
              <wp:posOffset>-452755</wp:posOffset>
            </wp:positionH>
            <wp:positionV relativeFrom="paragraph">
              <wp:posOffset>-252095</wp:posOffset>
            </wp:positionV>
            <wp:extent cx="6767195" cy="2282699"/>
            <wp:effectExtent l="19050" t="0" r="0" b="0"/>
            <wp:wrapNone/>
            <wp:docPr id="2" name="Рисунок 101" descr="ЛОГОТИП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101" descr="ЛОГОТИП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195" cy="2282699"/>
                    </a:xfrm>
                    <a:prstGeom prst="rect">
                      <a:avLst/>
                    </a:prstGeom>
                    <a:blipFill>
                      <a:blip r:embed="rId9"/>
                      <a:tile tx="0" ty="0" sx="100000" sy="100000" flip="none" algn="tl"/>
                    </a:blip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30E1" w:rsidRPr="00D741C3" w:rsidRDefault="00A130E1" w:rsidP="008E5E17">
      <w:pPr>
        <w:spacing w:after="0"/>
        <w:jc w:val="center"/>
        <w:rPr>
          <w:rFonts w:ascii="Broadway" w:hAnsi="Broadway"/>
          <w:color w:val="3366FF"/>
          <w:sz w:val="48"/>
          <w:szCs w:val="48"/>
        </w:rPr>
      </w:pPr>
      <w:r w:rsidRPr="00D741C3">
        <w:rPr>
          <w:rFonts w:ascii="Georgia" w:hAnsi="Georgia"/>
          <w:color w:val="3366FF"/>
          <w:sz w:val="48"/>
          <w:szCs w:val="48"/>
        </w:rPr>
        <w:t>СТАНЦИОННО</w:t>
      </w:r>
      <w:r w:rsidRPr="00D741C3">
        <w:rPr>
          <w:rFonts w:ascii="Broadway" w:hAnsi="Broadway"/>
          <w:color w:val="3366FF"/>
          <w:sz w:val="48"/>
          <w:szCs w:val="48"/>
        </w:rPr>
        <w:t>-</w:t>
      </w:r>
      <w:r w:rsidRPr="00D741C3">
        <w:rPr>
          <w:rFonts w:ascii="Georgia" w:hAnsi="Georgia"/>
          <w:color w:val="3366FF"/>
          <w:sz w:val="48"/>
          <w:szCs w:val="48"/>
        </w:rPr>
        <w:t>ОЯШИНСКИЙ</w:t>
      </w:r>
    </w:p>
    <w:p w:rsidR="006510AE" w:rsidRPr="00642216" w:rsidRDefault="006510AE" w:rsidP="008E5E17">
      <w:pPr>
        <w:jc w:val="center"/>
      </w:pPr>
    </w:p>
    <w:p w:rsidR="006510AE" w:rsidRDefault="006510AE" w:rsidP="008E5E17">
      <w:pPr>
        <w:jc w:val="center"/>
      </w:pPr>
    </w:p>
    <w:p w:rsidR="00CF379B" w:rsidRDefault="00CF379B" w:rsidP="00CF379B">
      <w:pPr>
        <w:jc w:val="right"/>
      </w:pPr>
    </w:p>
    <w:p w:rsidR="008E5E17" w:rsidRDefault="008E5E17" w:rsidP="002667B1">
      <w:pPr>
        <w:spacing w:after="0" w:line="216" w:lineRule="auto"/>
        <w:jc w:val="center"/>
        <w:rPr>
          <w:rFonts w:ascii="Georgia" w:hAnsi="Georgia" w:cs="Arial"/>
          <w:color w:val="3366FF"/>
          <w:sz w:val="20"/>
          <w:szCs w:val="20"/>
        </w:rPr>
      </w:pPr>
    </w:p>
    <w:p w:rsidR="008E5E17" w:rsidRDefault="008E5E17" w:rsidP="002667B1">
      <w:pPr>
        <w:spacing w:after="0" w:line="216" w:lineRule="auto"/>
        <w:jc w:val="center"/>
        <w:rPr>
          <w:rFonts w:ascii="Georgia" w:hAnsi="Georgia" w:cs="Arial"/>
          <w:color w:val="3366FF"/>
          <w:sz w:val="20"/>
          <w:szCs w:val="20"/>
        </w:rPr>
      </w:pPr>
    </w:p>
    <w:p w:rsidR="006510AE" w:rsidRPr="00D741C3" w:rsidRDefault="006510AE" w:rsidP="002667B1">
      <w:pPr>
        <w:spacing w:after="0" w:line="216" w:lineRule="auto"/>
        <w:jc w:val="center"/>
        <w:rPr>
          <w:rFonts w:ascii="Broadway" w:hAnsi="Broadway" w:cs="Arial"/>
          <w:color w:val="3366FF"/>
          <w:sz w:val="20"/>
          <w:szCs w:val="20"/>
        </w:rPr>
      </w:pPr>
      <w:r w:rsidRPr="00D741C3">
        <w:rPr>
          <w:rFonts w:ascii="Georgia" w:hAnsi="Georgia" w:cs="Arial"/>
          <w:color w:val="3366FF"/>
          <w:sz w:val="20"/>
          <w:szCs w:val="20"/>
        </w:rPr>
        <w:t>ПЕРИОДИЧЕСКОЕ</w:t>
      </w:r>
      <w:r w:rsidRPr="00D741C3">
        <w:rPr>
          <w:rFonts w:ascii="Broadway" w:hAnsi="Broadway" w:cs="Arial"/>
          <w:color w:val="3366FF"/>
          <w:sz w:val="20"/>
          <w:szCs w:val="20"/>
        </w:rPr>
        <w:t xml:space="preserve"> </w:t>
      </w:r>
      <w:r w:rsidRPr="00D741C3">
        <w:rPr>
          <w:rFonts w:ascii="Georgia" w:hAnsi="Georgia" w:cs="Arial"/>
          <w:color w:val="3366FF"/>
          <w:sz w:val="20"/>
          <w:szCs w:val="20"/>
        </w:rPr>
        <w:t>ПЕЧАТНОЕ</w:t>
      </w:r>
      <w:r w:rsidRPr="00D741C3">
        <w:rPr>
          <w:rFonts w:ascii="Broadway" w:hAnsi="Broadway" w:cs="Arial"/>
          <w:color w:val="3366FF"/>
          <w:sz w:val="20"/>
          <w:szCs w:val="20"/>
        </w:rPr>
        <w:t xml:space="preserve"> </w:t>
      </w:r>
      <w:r w:rsidRPr="00D741C3">
        <w:rPr>
          <w:rFonts w:ascii="Georgia" w:hAnsi="Georgia" w:cs="Arial"/>
          <w:color w:val="3366FF"/>
          <w:sz w:val="20"/>
          <w:szCs w:val="20"/>
        </w:rPr>
        <w:t>ИЗДАНИЕ</w:t>
      </w:r>
      <w:r w:rsidRPr="00D741C3">
        <w:rPr>
          <w:rFonts w:ascii="Broadway" w:hAnsi="Broadway" w:cs="Arial"/>
          <w:color w:val="3366FF"/>
          <w:sz w:val="20"/>
          <w:szCs w:val="20"/>
        </w:rPr>
        <w:t xml:space="preserve"> </w:t>
      </w:r>
      <w:r w:rsidRPr="00D741C3">
        <w:rPr>
          <w:rFonts w:ascii="Georgia" w:hAnsi="Georgia" w:cs="Arial"/>
          <w:color w:val="3366FF"/>
          <w:sz w:val="20"/>
          <w:szCs w:val="20"/>
        </w:rPr>
        <w:t>ОРГАНА</w:t>
      </w:r>
      <w:r w:rsidRPr="00D741C3">
        <w:rPr>
          <w:rFonts w:ascii="Broadway" w:hAnsi="Broadway" w:cs="Arial"/>
          <w:color w:val="3366FF"/>
          <w:sz w:val="20"/>
          <w:szCs w:val="20"/>
        </w:rPr>
        <w:t xml:space="preserve"> </w:t>
      </w:r>
      <w:r w:rsidRPr="00D741C3">
        <w:rPr>
          <w:rFonts w:ascii="Georgia" w:hAnsi="Georgia" w:cs="Arial"/>
          <w:color w:val="3366FF"/>
          <w:sz w:val="20"/>
          <w:szCs w:val="20"/>
        </w:rPr>
        <w:t>МЕСТНОГО</w:t>
      </w:r>
      <w:r w:rsidRPr="00D741C3">
        <w:rPr>
          <w:rFonts w:ascii="Broadway" w:hAnsi="Broadway" w:cs="Arial"/>
          <w:color w:val="3366FF"/>
          <w:sz w:val="20"/>
          <w:szCs w:val="20"/>
        </w:rPr>
        <w:t xml:space="preserve"> </w:t>
      </w:r>
      <w:r w:rsidRPr="00D741C3">
        <w:rPr>
          <w:rFonts w:ascii="Georgia" w:hAnsi="Georgia" w:cs="Arial"/>
          <w:color w:val="3366FF"/>
          <w:sz w:val="20"/>
          <w:szCs w:val="20"/>
        </w:rPr>
        <w:t>САМОУПРАВЛЕНИЯ</w:t>
      </w:r>
      <w:r w:rsidRPr="00D741C3">
        <w:rPr>
          <w:rFonts w:ascii="Broadway" w:hAnsi="Broadway" w:cs="Arial"/>
          <w:color w:val="3366FF"/>
          <w:sz w:val="20"/>
          <w:szCs w:val="20"/>
        </w:rPr>
        <w:t xml:space="preserve"> </w:t>
      </w:r>
    </w:p>
    <w:p w:rsidR="006510AE" w:rsidRPr="0041330F" w:rsidRDefault="006510AE" w:rsidP="0041330F">
      <w:pPr>
        <w:pBdr>
          <w:bottom w:val="single" w:sz="4" w:space="1" w:color="0000FF"/>
        </w:pBdr>
        <w:spacing w:after="0" w:line="240" w:lineRule="auto"/>
        <w:jc w:val="center"/>
        <w:rPr>
          <w:rFonts w:ascii="Broadway" w:hAnsi="Broadway" w:cs="Arial"/>
          <w:color w:val="3366FF"/>
          <w:spacing w:val="-4"/>
          <w:sz w:val="20"/>
          <w:szCs w:val="20"/>
        </w:rPr>
      </w:pPr>
      <w:r w:rsidRPr="0041330F">
        <w:rPr>
          <w:rFonts w:ascii="Georgia" w:hAnsi="Georgia" w:cs="Arial"/>
          <w:color w:val="3366FF"/>
          <w:spacing w:val="-4"/>
          <w:sz w:val="20"/>
          <w:szCs w:val="20"/>
        </w:rPr>
        <w:t>РАБОЧЕГО</w:t>
      </w:r>
      <w:r w:rsidRPr="0041330F">
        <w:rPr>
          <w:rFonts w:ascii="Broadway" w:hAnsi="Broadway" w:cs="Arial"/>
          <w:color w:val="3366FF"/>
          <w:spacing w:val="-4"/>
          <w:sz w:val="20"/>
          <w:szCs w:val="20"/>
        </w:rPr>
        <w:t xml:space="preserve"> </w:t>
      </w:r>
      <w:r w:rsidRPr="0041330F">
        <w:rPr>
          <w:rFonts w:ascii="Georgia" w:hAnsi="Georgia" w:cs="Arial"/>
          <w:color w:val="3366FF"/>
          <w:spacing w:val="-4"/>
          <w:sz w:val="20"/>
          <w:szCs w:val="20"/>
        </w:rPr>
        <w:t>ПОСЕЛКА</w:t>
      </w:r>
      <w:r w:rsidRPr="0041330F">
        <w:rPr>
          <w:rFonts w:ascii="Broadway" w:hAnsi="Broadway" w:cs="Arial"/>
          <w:color w:val="3366FF"/>
          <w:spacing w:val="-4"/>
          <w:sz w:val="20"/>
          <w:szCs w:val="20"/>
        </w:rPr>
        <w:t xml:space="preserve"> </w:t>
      </w:r>
      <w:r w:rsidRPr="0041330F">
        <w:rPr>
          <w:rFonts w:ascii="Georgia" w:hAnsi="Georgia" w:cs="Arial"/>
          <w:color w:val="3366FF"/>
          <w:spacing w:val="-4"/>
          <w:sz w:val="20"/>
          <w:szCs w:val="20"/>
        </w:rPr>
        <w:t>СТАНЦИОННО</w:t>
      </w:r>
      <w:r w:rsidRPr="0041330F">
        <w:rPr>
          <w:rFonts w:ascii="Broadway" w:hAnsi="Broadway" w:cs="Arial"/>
          <w:color w:val="3366FF"/>
          <w:spacing w:val="-4"/>
          <w:sz w:val="20"/>
          <w:szCs w:val="20"/>
        </w:rPr>
        <w:t>-</w:t>
      </w:r>
      <w:r w:rsidRPr="0041330F">
        <w:rPr>
          <w:rFonts w:ascii="Georgia" w:hAnsi="Georgia" w:cs="Arial"/>
          <w:color w:val="3366FF"/>
          <w:spacing w:val="-4"/>
          <w:sz w:val="20"/>
          <w:szCs w:val="20"/>
        </w:rPr>
        <w:t>ОЯШИНСКИЙ</w:t>
      </w:r>
      <w:r w:rsidRPr="0041330F">
        <w:rPr>
          <w:rFonts w:ascii="Broadway" w:hAnsi="Broadway" w:cs="Arial"/>
          <w:color w:val="3366FF"/>
          <w:spacing w:val="-4"/>
          <w:sz w:val="20"/>
          <w:szCs w:val="20"/>
        </w:rPr>
        <w:t xml:space="preserve"> </w:t>
      </w:r>
      <w:r w:rsidRPr="0041330F">
        <w:rPr>
          <w:rFonts w:ascii="Georgia" w:hAnsi="Georgia" w:cs="Arial"/>
          <w:color w:val="3366FF"/>
          <w:spacing w:val="-4"/>
          <w:sz w:val="20"/>
          <w:szCs w:val="20"/>
        </w:rPr>
        <w:t>МОШКОВСКОГО</w:t>
      </w:r>
      <w:r w:rsidRPr="0041330F">
        <w:rPr>
          <w:rFonts w:ascii="Broadway" w:hAnsi="Broadway" w:cs="Arial"/>
          <w:color w:val="3366FF"/>
          <w:spacing w:val="-4"/>
          <w:sz w:val="20"/>
          <w:szCs w:val="20"/>
        </w:rPr>
        <w:t xml:space="preserve"> </w:t>
      </w:r>
      <w:r w:rsidRPr="0041330F">
        <w:rPr>
          <w:rFonts w:ascii="Georgia" w:hAnsi="Georgia" w:cs="Arial"/>
          <w:color w:val="3366FF"/>
          <w:spacing w:val="-4"/>
          <w:sz w:val="20"/>
          <w:szCs w:val="20"/>
        </w:rPr>
        <w:t>РАЙОНА</w:t>
      </w:r>
      <w:r w:rsidRPr="0041330F">
        <w:rPr>
          <w:rFonts w:ascii="Broadway" w:hAnsi="Broadway" w:cs="Arial"/>
          <w:color w:val="3366FF"/>
          <w:spacing w:val="-4"/>
          <w:sz w:val="20"/>
          <w:szCs w:val="20"/>
        </w:rPr>
        <w:t xml:space="preserve"> </w:t>
      </w:r>
      <w:r w:rsidRPr="0041330F">
        <w:rPr>
          <w:rFonts w:ascii="Georgia" w:hAnsi="Georgia" w:cs="Arial"/>
          <w:color w:val="3366FF"/>
          <w:spacing w:val="-4"/>
          <w:sz w:val="20"/>
          <w:szCs w:val="20"/>
        </w:rPr>
        <w:t>НОВОСИБИРСКОЙ</w:t>
      </w:r>
      <w:r w:rsidRPr="0041330F">
        <w:rPr>
          <w:rFonts w:ascii="Broadway" w:hAnsi="Broadway" w:cs="Arial"/>
          <w:color w:val="3366FF"/>
          <w:spacing w:val="-4"/>
          <w:sz w:val="20"/>
          <w:szCs w:val="20"/>
        </w:rPr>
        <w:t xml:space="preserve"> </w:t>
      </w:r>
      <w:r w:rsidRPr="0041330F">
        <w:rPr>
          <w:rFonts w:ascii="Georgia" w:hAnsi="Georgia" w:cs="Arial"/>
          <w:color w:val="3366FF"/>
          <w:spacing w:val="-4"/>
          <w:sz w:val="20"/>
          <w:szCs w:val="20"/>
        </w:rPr>
        <w:t>ОБЛАСТИ</w:t>
      </w:r>
    </w:p>
    <w:p w:rsidR="00E3268D" w:rsidRPr="008E5E17" w:rsidRDefault="00137DCC" w:rsidP="008E5E17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 w:cs="Cambria"/>
          <w:b/>
          <w:color w:val="031FED"/>
          <w:sz w:val="32"/>
          <w:szCs w:val="32"/>
        </w:rPr>
      </w:pPr>
      <w:r w:rsidRPr="003D36E7">
        <w:rPr>
          <w:rFonts w:ascii="Broadway" w:hAnsi="Broadway"/>
          <w:b/>
          <w:color w:val="031FED"/>
          <w:sz w:val="32"/>
          <w:szCs w:val="32"/>
        </w:rPr>
        <w:t xml:space="preserve">           </w:t>
      </w:r>
      <w:r w:rsidRPr="003D36E7">
        <w:rPr>
          <w:rFonts w:cs="Calibri"/>
          <w:b/>
          <w:color w:val="031FED"/>
          <w:sz w:val="32"/>
          <w:szCs w:val="32"/>
        </w:rPr>
        <w:t>ВЫПУСК</w:t>
      </w:r>
      <w:r w:rsidRPr="003D36E7">
        <w:rPr>
          <w:rFonts w:ascii="Broadway" w:hAnsi="Broadway"/>
          <w:b/>
          <w:color w:val="031FED"/>
          <w:sz w:val="32"/>
          <w:szCs w:val="32"/>
        </w:rPr>
        <w:t xml:space="preserve"> </w:t>
      </w:r>
      <w:r w:rsidRPr="003D36E7">
        <w:rPr>
          <w:rFonts w:ascii="Times New Roman" w:hAnsi="Times New Roman"/>
          <w:b/>
          <w:color w:val="031FED"/>
          <w:sz w:val="32"/>
          <w:szCs w:val="32"/>
        </w:rPr>
        <w:t>№</w:t>
      </w:r>
      <w:r w:rsidRPr="003D36E7">
        <w:rPr>
          <w:rFonts w:ascii="Broadway" w:hAnsi="Broadway"/>
          <w:b/>
          <w:color w:val="031FED"/>
          <w:sz w:val="32"/>
          <w:szCs w:val="32"/>
        </w:rPr>
        <w:t xml:space="preserve"> </w:t>
      </w:r>
      <w:r w:rsidR="002C524F">
        <w:rPr>
          <w:b/>
          <w:color w:val="031FED"/>
          <w:sz w:val="32"/>
          <w:szCs w:val="32"/>
        </w:rPr>
        <w:t>16</w:t>
      </w:r>
      <w:r w:rsidR="00581DF1" w:rsidRPr="003D36E7">
        <w:rPr>
          <w:rFonts w:ascii="Broadway" w:hAnsi="Broadway"/>
          <w:b/>
          <w:color w:val="031FED"/>
          <w:sz w:val="32"/>
          <w:szCs w:val="32"/>
        </w:rPr>
        <w:t>(</w:t>
      </w:r>
      <w:r w:rsidR="002C524F">
        <w:rPr>
          <w:rFonts w:ascii="Broadway" w:hAnsi="Broadway"/>
          <w:b/>
          <w:color w:val="031FED"/>
          <w:sz w:val="32"/>
          <w:szCs w:val="32"/>
        </w:rPr>
        <w:t>91</w:t>
      </w:r>
      <w:r w:rsidR="00A81C0E" w:rsidRPr="003D36E7">
        <w:rPr>
          <w:rFonts w:ascii="Broadway" w:hAnsi="Broadway"/>
          <w:b/>
          <w:color w:val="031FED"/>
          <w:sz w:val="32"/>
          <w:szCs w:val="32"/>
        </w:rPr>
        <w:t>)</w:t>
      </w:r>
      <w:r w:rsidRPr="003D36E7">
        <w:rPr>
          <w:rFonts w:ascii="Broadway" w:hAnsi="Broadway"/>
          <w:b/>
          <w:color w:val="031FED"/>
          <w:sz w:val="32"/>
          <w:szCs w:val="32"/>
        </w:rPr>
        <w:t xml:space="preserve">   </w:t>
      </w:r>
      <w:r w:rsidR="00A81C0E" w:rsidRPr="003D36E7">
        <w:rPr>
          <w:rFonts w:ascii="Broadway" w:hAnsi="Broadway"/>
          <w:b/>
          <w:color w:val="031FED"/>
          <w:sz w:val="32"/>
          <w:szCs w:val="32"/>
        </w:rPr>
        <w:t xml:space="preserve">                </w:t>
      </w:r>
      <w:r w:rsidR="00A66AC9" w:rsidRPr="003D36E7">
        <w:rPr>
          <w:rFonts w:ascii="Broadway" w:hAnsi="Broadway"/>
          <w:b/>
          <w:color w:val="031FED"/>
          <w:sz w:val="32"/>
          <w:szCs w:val="32"/>
        </w:rPr>
        <w:t xml:space="preserve">  </w:t>
      </w:r>
      <w:r w:rsidR="002C524F">
        <w:rPr>
          <w:b/>
          <w:color w:val="031FED"/>
          <w:sz w:val="32"/>
          <w:szCs w:val="32"/>
        </w:rPr>
        <w:t>16</w:t>
      </w:r>
      <w:r w:rsidR="001052CC" w:rsidRPr="00245345">
        <w:rPr>
          <w:b/>
          <w:color w:val="031FED"/>
          <w:sz w:val="32"/>
          <w:szCs w:val="32"/>
        </w:rPr>
        <w:t xml:space="preserve"> </w:t>
      </w:r>
      <w:r w:rsidR="002C524F">
        <w:rPr>
          <w:rFonts w:cs="Calibri"/>
          <w:b/>
          <w:color w:val="031FED"/>
          <w:sz w:val="32"/>
          <w:szCs w:val="32"/>
        </w:rPr>
        <w:t>июл</w:t>
      </w:r>
      <w:r w:rsidR="00685A46">
        <w:rPr>
          <w:rFonts w:cs="Calibri"/>
          <w:b/>
          <w:color w:val="031FED"/>
          <w:sz w:val="32"/>
          <w:szCs w:val="32"/>
        </w:rPr>
        <w:t>я</w:t>
      </w:r>
      <w:r w:rsidR="003E2329">
        <w:rPr>
          <w:rFonts w:cs="Calibri"/>
          <w:b/>
          <w:color w:val="031FED"/>
          <w:sz w:val="32"/>
          <w:szCs w:val="32"/>
        </w:rPr>
        <w:t xml:space="preserve"> </w:t>
      </w:r>
      <w:r w:rsidR="004E4FEF">
        <w:rPr>
          <w:rFonts w:ascii="Broadway" w:hAnsi="Broadway"/>
          <w:b/>
          <w:color w:val="031FED"/>
          <w:sz w:val="32"/>
          <w:szCs w:val="32"/>
        </w:rPr>
        <w:t>2019</w:t>
      </w:r>
      <w:r w:rsidRPr="003D36E7">
        <w:rPr>
          <w:rFonts w:ascii="Broadway" w:hAnsi="Broadway"/>
          <w:b/>
          <w:color w:val="031FED"/>
          <w:sz w:val="32"/>
          <w:szCs w:val="32"/>
        </w:rPr>
        <w:t xml:space="preserve"> </w:t>
      </w:r>
      <w:r w:rsidR="00BE646D">
        <w:rPr>
          <w:rFonts w:ascii="Cambria" w:hAnsi="Cambria" w:cs="Cambria"/>
          <w:b/>
          <w:color w:val="031FED"/>
          <w:sz w:val="32"/>
          <w:szCs w:val="32"/>
        </w:rPr>
        <w:t>года</w:t>
      </w:r>
    </w:p>
    <w:p w:rsidR="00A34A40" w:rsidRDefault="00A34A40" w:rsidP="00D64A0B">
      <w:pPr>
        <w:spacing w:after="0" w:line="240" w:lineRule="auto"/>
        <w:ind w:right="226" w:firstLine="426"/>
        <w:jc w:val="center"/>
        <w:rPr>
          <w:rFonts w:ascii="Times New Roman" w:hAnsi="Times New Roman"/>
          <w:sz w:val="24"/>
          <w:szCs w:val="24"/>
        </w:rPr>
      </w:pPr>
    </w:p>
    <w:p w:rsidR="00BE27F9" w:rsidRPr="00685A46" w:rsidRDefault="00404452" w:rsidP="00685A46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5762625" cy="4324350"/>
            <wp:effectExtent l="19050" t="0" r="9525" b="0"/>
            <wp:docPr id="4" name="Рисунок 4" descr="0007-007-Nakhodjas-na-pljazhe-ne-zabyvajte-o-bezopasno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7-007-Nakhodjas-na-pljazhe-ne-zabyvajte-o-bezopasnosti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449" w:type="dxa"/>
        <w:tblBorders>
          <w:top w:val="single" w:sz="36" w:space="0" w:color="0000FF"/>
        </w:tblBorders>
        <w:tblLook w:val="0000" w:firstRow="0" w:lastRow="0" w:firstColumn="0" w:lastColumn="0" w:noHBand="0" w:noVBand="0"/>
      </w:tblPr>
      <w:tblGrid>
        <w:gridCol w:w="9404"/>
      </w:tblGrid>
      <w:tr w:rsidR="003E2329" w:rsidTr="00033710">
        <w:trPr>
          <w:trHeight w:val="100"/>
        </w:trPr>
        <w:tc>
          <w:tcPr>
            <w:tcW w:w="9404" w:type="dxa"/>
          </w:tcPr>
          <w:p w:rsidR="003E2329" w:rsidRDefault="003E2329" w:rsidP="008555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D64A0B" w:rsidRDefault="00D64A0B" w:rsidP="0069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5A46" w:rsidRDefault="00685A46" w:rsidP="0069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524F" w:rsidRDefault="002C524F" w:rsidP="0069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524F" w:rsidRDefault="002C524F" w:rsidP="0069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524F" w:rsidRDefault="002C524F" w:rsidP="0069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524F" w:rsidRDefault="002C524F" w:rsidP="0069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524F" w:rsidRDefault="002C524F" w:rsidP="0069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457B" w:rsidRDefault="00C5457B" w:rsidP="0069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5A46" w:rsidRPr="0069363A" w:rsidRDefault="00685A46" w:rsidP="0069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4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749"/>
      </w:tblGrid>
      <w:tr w:rsidR="0069363A" w:rsidTr="003672CA">
        <w:trPr>
          <w:trHeight w:val="100"/>
        </w:trPr>
        <w:tc>
          <w:tcPr>
            <w:tcW w:w="9749" w:type="dxa"/>
            <w:tcBorders>
              <w:top w:val="single" w:sz="36" w:space="0" w:color="0000FF"/>
            </w:tcBorders>
          </w:tcPr>
          <w:p w:rsidR="0069363A" w:rsidRDefault="0069363A" w:rsidP="003B2499">
            <w:pPr>
              <w:tabs>
                <w:tab w:val="left" w:pos="851"/>
                <w:tab w:val="left" w:pos="3544"/>
              </w:tabs>
              <w:spacing w:after="0" w:line="240" w:lineRule="auto"/>
              <w:ind w:right="14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</w:tbl>
    <w:p w:rsidR="002C524F" w:rsidRDefault="002C524F" w:rsidP="002C524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C524F" w:rsidRPr="002C524F" w:rsidRDefault="002C524F" w:rsidP="002C524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СОВЕТ ДЕПУТАТОВ РАБОЧЕГО ПОСЕЛКА</w:t>
      </w:r>
    </w:p>
    <w:p w:rsidR="002C524F" w:rsidRPr="002C524F" w:rsidRDefault="002C524F" w:rsidP="002C524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СТАНЦИОННО-ОЯШИНСКИЙ</w:t>
      </w:r>
    </w:p>
    <w:p w:rsidR="002C524F" w:rsidRPr="002C524F" w:rsidRDefault="002C524F" w:rsidP="002C524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МОШКОВСКОГО РАЙОНА НОВОСИБИРСКОЙ ОБЛАСТИ</w:t>
      </w:r>
    </w:p>
    <w:p w:rsidR="002C524F" w:rsidRPr="002C524F" w:rsidRDefault="002C524F" w:rsidP="002C524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ПЯТОГО СОЗЫВА</w:t>
      </w:r>
    </w:p>
    <w:p w:rsidR="002C524F" w:rsidRPr="002C524F" w:rsidRDefault="002C524F" w:rsidP="002C524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C524F" w:rsidRPr="002C524F" w:rsidRDefault="002C524F" w:rsidP="002C524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РЕШЕНИЕ</w:t>
      </w:r>
    </w:p>
    <w:p w:rsidR="002C524F" w:rsidRPr="002C524F" w:rsidRDefault="002C524F" w:rsidP="002C524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Двадцать восьмой сессии</w:t>
      </w: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C524F">
        <w:rPr>
          <w:rFonts w:ascii="Times New Roman" w:hAnsi="Times New Roman"/>
          <w:color w:val="000000"/>
          <w:sz w:val="24"/>
          <w:szCs w:val="24"/>
        </w:rPr>
        <w:t xml:space="preserve">от 06.06.2019                                                                                                    </w:t>
      </w:r>
      <w:r w:rsidR="00404452">
        <w:rPr>
          <w:rFonts w:ascii="Times New Roman" w:hAnsi="Times New Roman"/>
          <w:color w:val="000000"/>
          <w:sz w:val="24"/>
          <w:szCs w:val="24"/>
        </w:rPr>
        <w:t xml:space="preserve">                     </w:t>
      </w:r>
      <w:r w:rsidRPr="002C524F">
        <w:rPr>
          <w:rFonts w:ascii="Times New Roman" w:hAnsi="Times New Roman"/>
          <w:color w:val="000000"/>
          <w:sz w:val="24"/>
          <w:szCs w:val="24"/>
        </w:rPr>
        <w:t xml:space="preserve">  № 206               </w:t>
      </w: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C524F" w:rsidRPr="002C524F" w:rsidRDefault="002C524F" w:rsidP="002C524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О внесении изменений в Устав рабочего поселка</w:t>
      </w:r>
    </w:p>
    <w:p w:rsidR="002C524F" w:rsidRPr="002C524F" w:rsidRDefault="002C524F" w:rsidP="002C524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Станционно-Ояшинский Мошковского района Новосибирской области</w:t>
      </w: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C524F" w:rsidRPr="002C524F" w:rsidRDefault="002C524F" w:rsidP="002C524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2C524F">
        <w:rPr>
          <w:rFonts w:ascii="Times New Roman" w:hAnsi="Times New Roman"/>
          <w:color w:val="000000"/>
          <w:spacing w:val="-1"/>
          <w:sz w:val="24"/>
          <w:szCs w:val="24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18.07.2017 № 171-ФЗ «О внесении изменений в Федеральный закон от 06.10.2003г № 131-ФЗ «Об общих принципах организации местного самоуправления в Российской Федерации», законом Новосибирской области от 06.07.2018 №275-ОЗ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области», </w:t>
      </w:r>
      <w:r w:rsidRPr="002C524F">
        <w:rPr>
          <w:rFonts w:ascii="Times New Roman" w:hAnsi="Times New Roman"/>
          <w:color w:val="000000"/>
          <w:sz w:val="24"/>
          <w:szCs w:val="24"/>
        </w:rPr>
        <w:t xml:space="preserve">Совет депутатов рабочего поселка Станционно-Ояшинский Мошковского района Новосибирской области, </w:t>
      </w: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РЕШИЛ:</w:t>
      </w:r>
    </w:p>
    <w:p w:rsidR="002C524F" w:rsidRPr="002C524F" w:rsidRDefault="002C524F" w:rsidP="002C524F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2C524F">
        <w:rPr>
          <w:rFonts w:ascii="Times New Roman" w:hAnsi="Times New Roman"/>
          <w:color w:val="000000"/>
          <w:spacing w:val="1"/>
          <w:sz w:val="24"/>
          <w:szCs w:val="24"/>
        </w:rPr>
        <w:t>Принять муниципальный правовой акт о внесении изменений в Устав</w:t>
      </w:r>
      <w:r w:rsidRPr="002C524F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C524F">
        <w:rPr>
          <w:rFonts w:ascii="Times New Roman" w:hAnsi="Times New Roman"/>
          <w:color w:val="000000"/>
          <w:sz w:val="24"/>
          <w:szCs w:val="24"/>
        </w:rPr>
        <w:t>рабочего поселка Станционно-Ояшинский Мошковского района Новосибирской области</w:t>
      </w:r>
      <w:r w:rsidRPr="002C524F">
        <w:rPr>
          <w:rFonts w:ascii="Times New Roman" w:hAnsi="Times New Roman"/>
          <w:color w:val="000000"/>
          <w:spacing w:val="-1"/>
          <w:sz w:val="24"/>
          <w:szCs w:val="24"/>
        </w:rPr>
        <w:t xml:space="preserve"> (приложение).</w:t>
      </w:r>
    </w:p>
    <w:p w:rsidR="002C524F" w:rsidRPr="002C524F" w:rsidRDefault="002C524F" w:rsidP="002C524F">
      <w:pPr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2C524F">
        <w:rPr>
          <w:rFonts w:ascii="Times New Roman" w:hAnsi="Times New Roman"/>
          <w:color w:val="000000"/>
          <w:sz w:val="24"/>
          <w:szCs w:val="24"/>
        </w:rPr>
        <w:t>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2C524F">
        <w:rPr>
          <w:rFonts w:ascii="Times New Roman" w:hAnsi="Times New Roman"/>
          <w:color w:val="000000"/>
          <w:spacing w:val="3"/>
          <w:sz w:val="24"/>
          <w:szCs w:val="24"/>
        </w:rPr>
        <w:t xml:space="preserve">редоставить муниципальный правовой акт о внесении изменений в Устав </w:t>
      </w:r>
      <w:r w:rsidRPr="002C524F">
        <w:rPr>
          <w:rFonts w:ascii="Times New Roman" w:hAnsi="Times New Roman"/>
          <w:color w:val="000000"/>
          <w:sz w:val="24"/>
          <w:szCs w:val="24"/>
        </w:rPr>
        <w:t>рабочего поселка Станционно-Ояшинский Мошковского района Новосибирской области</w:t>
      </w:r>
      <w:r w:rsidRPr="002C524F">
        <w:rPr>
          <w:rFonts w:ascii="Times New Roman" w:hAnsi="Times New Roman"/>
          <w:color w:val="000000"/>
          <w:spacing w:val="3"/>
          <w:sz w:val="24"/>
          <w:szCs w:val="24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C524F" w:rsidRPr="002C524F" w:rsidRDefault="002C524F" w:rsidP="002C524F">
      <w:pPr>
        <w:numPr>
          <w:ilvl w:val="0"/>
          <w:numId w:val="7"/>
        </w:numPr>
        <w:shd w:val="clear" w:color="auto" w:fill="FFFFFF"/>
        <w:tabs>
          <w:tab w:val="left" w:pos="869"/>
          <w:tab w:val="left" w:leader="underscore" w:pos="6566"/>
        </w:tabs>
        <w:suppressAutoHyphens/>
        <w:spacing w:before="5"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C524F">
        <w:rPr>
          <w:rFonts w:ascii="Times New Roman" w:hAnsi="Times New Roman"/>
          <w:color w:val="000000"/>
          <w:spacing w:val="3"/>
          <w:sz w:val="24"/>
          <w:szCs w:val="24"/>
        </w:rPr>
        <w:t xml:space="preserve">Главе </w:t>
      </w:r>
      <w:r w:rsidRPr="002C524F">
        <w:rPr>
          <w:rFonts w:ascii="Times New Roman" w:hAnsi="Times New Roman"/>
          <w:color w:val="000000"/>
          <w:sz w:val="24"/>
          <w:szCs w:val="24"/>
        </w:rPr>
        <w:t xml:space="preserve">рабочего поселка Станционно-Ояшинский Мошковского района Новосибирской области </w:t>
      </w:r>
      <w:r w:rsidRPr="002C524F">
        <w:rPr>
          <w:rFonts w:ascii="Times New Roman" w:hAnsi="Times New Roman"/>
          <w:color w:val="000000"/>
          <w:spacing w:val="1"/>
          <w:sz w:val="24"/>
          <w:szCs w:val="24"/>
        </w:rPr>
        <w:t xml:space="preserve">опубликовать муниципальный правовой акт рабочего поселка Станционно-Ояшинский Мошковского района Новосибирской области </w:t>
      </w:r>
      <w:r w:rsidRPr="002C524F">
        <w:rPr>
          <w:rFonts w:ascii="Times New Roman" w:hAnsi="Times New Roman"/>
          <w:color w:val="000000"/>
          <w:spacing w:val="-6"/>
          <w:sz w:val="24"/>
          <w:szCs w:val="24"/>
        </w:rPr>
        <w:t xml:space="preserve">после </w:t>
      </w:r>
      <w:r w:rsidRPr="002C524F">
        <w:rPr>
          <w:rFonts w:ascii="Times New Roman" w:hAnsi="Times New Roman"/>
          <w:color w:val="000000"/>
          <w:spacing w:val="-1"/>
          <w:sz w:val="24"/>
          <w:szCs w:val="24"/>
        </w:rPr>
        <w:t xml:space="preserve">государственной регистрации в течение 7 дней </w:t>
      </w:r>
      <w:r w:rsidRPr="002C524F">
        <w:rPr>
          <w:rFonts w:ascii="Times New Roman" w:hAnsi="Times New Roman"/>
          <w:color w:val="000000"/>
          <w:sz w:val="24"/>
          <w:szCs w:val="24"/>
        </w:rPr>
        <w:t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рабочего поселка Станционно-Ояшинский Мошковского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2C524F" w:rsidRPr="002C524F" w:rsidRDefault="002C524F" w:rsidP="002C524F">
      <w:pPr>
        <w:numPr>
          <w:ilvl w:val="0"/>
          <w:numId w:val="7"/>
        </w:numPr>
        <w:shd w:val="clear" w:color="auto" w:fill="FFFFFF"/>
        <w:tabs>
          <w:tab w:val="left" w:pos="869"/>
          <w:tab w:val="left" w:leader="underscore" w:pos="6566"/>
        </w:tabs>
        <w:suppressAutoHyphens/>
        <w:spacing w:before="5"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C524F">
        <w:rPr>
          <w:rFonts w:ascii="Times New Roman" w:hAnsi="Times New Roman"/>
          <w:color w:val="000000"/>
          <w:spacing w:val="-1"/>
          <w:sz w:val="24"/>
          <w:szCs w:val="24"/>
        </w:rPr>
        <w:t xml:space="preserve">Настоящее решение вступает в силу после государственной регистрации и </w:t>
      </w:r>
      <w:r w:rsidRPr="002C524F">
        <w:rPr>
          <w:rFonts w:ascii="Times New Roman" w:hAnsi="Times New Roman"/>
          <w:color w:val="000000"/>
          <w:spacing w:val="1"/>
          <w:sz w:val="24"/>
          <w:szCs w:val="24"/>
        </w:rPr>
        <w:t xml:space="preserve">опубликования </w:t>
      </w:r>
      <w:r w:rsidRPr="002C524F">
        <w:rPr>
          <w:rFonts w:ascii="Times New Roman" w:hAnsi="Times New Roman"/>
          <w:color w:val="000000"/>
          <w:sz w:val="24"/>
          <w:szCs w:val="24"/>
        </w:rPr>
        <w:t>в периодическом печатном издании органа местного самоуправления рабочего поселка Станционно-Ояшинский Мошковского района Новосибирской области «Станционно-Ояшинский Вестник».</w:t>
      </w: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C524F">
        <w:rPr>
          <w:rFonts w:ascii="Times New Roman" w:hAnsi="Times New Roman"/>
          <w:color w:val="000000"/>
          <w:sz w:val="24"/>
          <w:szCs w:val="24"/>
        </w:rPr>
        <w:t>Глава рабочего поселка Станционно-Ояшинский</w:t>
      </w: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C524F">
        <w:rPr>
          <w:rFonts w:ascii="Times New Roman" w:hAnsi="Times New Roman"/>
          <w:color w:val="000000"/>
          <w:sz w:val="24"/>
          <w:szCs w:val="24"/>
        </w:rPr>
        <w:t>Мошковского района Новосибирской области                                  Т.В.Личманюк</w:t>
      </w: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C524F">
        <w:rPr>
          <w:rFonts w:ascii="Times New Roman" w:hAnsi="Times New Roman"/>
          <w:color w:val="000000"/>
          <w:sz w:val="24"/>
          <w:szCs w:val="24"/>
        </w:rPr>
        <w:t>Председатель Совета депутатов</w:t>
      </w: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C524F">
        <w:rPr>
          <w:rFonts w:ascii="Times New Roman" w:hAnsi="Times New Roman"/>
          <w:color w:val="000000"/>
          <w:sz w:val="24"/>
          <w:szCs w:val="24"/>
        </w:rPr>
        <w:t xml:space="preserve">рабочего поселка Станционно-Ояшинский  </w:t>
      </w: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C524F">
        <w:rPr>
          <w:rFonts w:ascii="Times New Roman" w:hAnsi="Times New Roman"/>
          <w:color w:val="000000"/>
          <w:sz w:val="24"/>
          <w:szCs w:val="24"/>
        </w:rPr>
        <w:t>Мошковского района Новосибирской области                               И.Л.Лакизо</w:t>
      </w: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9"/>
        <w:gridCol w:w="5364"/>
      </w:tblGrid>
      <w:tr w:rsidR="002C524F" w:rsidRPr="002C524F" w:rsidTr="00AF5C73">
        <w:tc>
          <w:tcPr>
            <w:tcW w:w="4644" w:type="dxa"/>
          </w:tcPr>
          <w:p w:rsidR="002C524F" w:rsidRPr="002C524F" w:rsidRDefault="002C524F" w:rsidP="002C524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93" w:type="dxa"/>
            <w:hideMark/>
          </w:tcPr>
          <w:p w:rsidR="00404452" w:rsidRDefault="00404452" w:rsidP="002C524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4452" w:rsidRDefault="00404452" w:rsidP="002C524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4452" w:rsidRDefault="00404452" w:rsidP="002C524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524F" w:rsidRPr="002C524F" w:rsidRDefault="002C524F" w:rsidP="002C524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24F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</w:p>
          <w:p w:rsidR="002C524F" w:rsidRPr="002C524F" w:rsidRDefault="002C524F" w:rsidP="002C524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2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</w:t>
            </w:r>
          </w:p>
          <w:p w:rsidR="002C524F" w:rsidRPr="002C524F" w:rsidRDefault="002C524F" w:rsidP="002C524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24F">
              <w:rPr>
                <w:rFonts w:ascii="Times New Roman" w:hAnsi="Times New Roman"/>
                <w:color w:val="000000"/>
                <w:sz w:val="24"/>
                <w:szCs w:val="24"/>
              </w:rPr>
              <w:t>двадцать восьмой сессии</w:t>
            </w:r>
          </w:p>
          <w:p w:rsidR="002C524F" w:rsidRPr="002C524F" w:rsidRDefault="002C524F" w:rsidP="002C524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2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Совета депутатов </w:t>
            </w:r>
          </w:p>
          <w:p w:rsidR="002C524F" w:rsidRPr="002C524F" w:rsidRDefault="002C524F" w:rsidP="002C524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24F">
              <w:rPr>
                <w:rFonts w:ascii="Times New Roman" w:hAnsi="Times New Roman"/>
                <w:color w:val="000000"/>
                <w:sz w:val="24"/>
                <w:szCs w:val="24"/>
              </w:rPr>
              <w:t>рабочего поселка</w:t>
            </w:r>
          </w:p>
          <w:p w:rsidR="002C524F" w:rsidRPr="002C524F" w:rsidRDefault="002C524F" w:rsidP="002C524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24F">
              <w:rPr>
                <w:rFonts w:ascii="Times New Roman" w:hAnsi="Times New Roman"/>
                <w:color w:val="000000"/>
                <w:sz w:val="24"/>
                <w:szCs w:val="24"/>
              </w:rPr>
              <w:t>Станционно-Ояшинский</w:t>
            </w:r>
          </w:p>
          <w:p w:rsidR="002C524F" w:rsidRPr="002C524F" w:rsidRDefault="002C524F" w:rsidP="002C524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2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Мошковского района </w:t>
            </w:r>
          </w:p>
          <w:p w:rsidR="002C524F" w:rsidRPr="002C524F" w:rsidRDefault="002C524F" w:rsidP="002C524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2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Новосибирской области </w:t>
            </w:r>
          </w:p>
          <w:p w:rsidR="002C524F" w:rsidRPr="002C524F" w:rsidRDefault="002C524F" w:rsidP="002C524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24F">
              <w:rPr>
                <w:rFonts w:ascii="Times New Roman" w:hAnsi="Times New Roman"/>
                <w:color w:val="000000"/>
                <w:sz w:val="24"/>
                <w:szCs w:val="24"/>
              </w:rPr>
              <w:t>от 06.06.2019 года №206</w:t>
            </w:r>
          </w:p>
          <w:p w:rsidR="002C524F" w:rsidRPr="002C524F" w:rsidRDefault="002C524F" w:rsidP="002C524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C524F" w:rsidRPr="002C524F" w:rsidRDefault="002C524F" w:rsidP="002C524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C524F">
        <w:rPr>
          <w:rFonts w:ascii="Times New Roman" w:hAnsi="Times New Roman"/>
          <w:color w:val="000000"/>
          <w:sz w:val="24"/>
          <w:szCs w:val="24"/>
        </w:rPr>
        <w:t>О внесении изменений в Устав рабочего поселка Станционно-Ояшинский</w:t>
      </w:r>
    </w:p>
    <w:p w:rsidR="002C524F" w:rsidRPr="002C524F" w:rsidRDefault="002C524F" w:rsidP="002C524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C524F">
        <w:rPr>
          <w:rFonts w:ascii="Times New Roman" w:hAnsi="Times New Roman"/>
          <w:color w:val="000000"/>
          <w:sz w:val="24"/>
          <w:szCs w:val="24"/>
        </w:rPr>
        <w:t>Мошковского района Новосибирской области</w:t>
      </w:r>
    </w:p>
    <w:p w:rsidR="002C524F" w:rsidRPr="002C524F" w:rsidRDefault="002C524F" w:rsidP="002C524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C524F" w:rsidRPr="002C524F" w:rsidRDefault="002C524F" w:rsidP="002C524F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1.Пункт 4 статьи 3 дополнить абзацем следующего содержания:</w:t>
      </w: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2C524F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Проекты муниципальных правовых актов обнародуются путем размещение полного текста на срок не менее 30 дней на сайте администрации муниципального образования».</w:t>
      </w: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ab/>
        <w:t>2. Главу 2. «Формы, порядок и гарантии участия населения в решении вопросов местного значения» дополнить статьями 17.1, 17.2 следующего содержания:</w:t>
      </w: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C524F">
        <w:rPr>
          <w:rFonts w:ascii="Times New Roman" w:hAnsi="Times New Roman"/>
          <w:color w:val="000000"/>
          <w:sz w:val="24"/>
          <w:szCs w:val="24"/>
        </w:rPr>
        <w:tab/>
        <w:t>«статья 17.1. Сход граждан</w:t>
      </w: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C524F">
        <w:rPr>
          <w:rFonts w:ascii="Times New Roman" w:hAnsi="Times New Roman"/>
          <w:color w:val="000000"/>
          <w:sz w:val="24"/>
          <w:szCs w:val="24"/>
        </w:rPr>
        <w:tab/>
      </w:r>
      <w:r w:rsidRPr="002C524F">
        <w:rPr>
          <w:rFonts w:ascii="Times New Roman" w:hAnsi="Times New Roman"/>
          <w:bCs/>
          <w:color w:val="000000"/>
          <w:sz w:val="24"/>
          <w:szCs w:val="24"/>
        </w:rPr>
        <w:t xml:space="preserve">1. В случаях, предусмотренных Федеральным </w:t>
      </w:r>
      <w:hyperlink r:id="rId11" w:history="1">
        <w:r w:rsidRPr="002C524F">
          <w:rPr>
            <w:rFonts w:ascii="Times New Roman" w:hAnsi="Times New Roman"/>
            <w:color w:val="000000"/>
            <w:sz w:val="24"/>
            <w:szCs w:val="24"/>
            <w:u w:val="single"/>
          </w:rPr>
          <w:t>законом</w:t>
        </w:r>
      </w:hyperlink>
      <w:r w:rsidRPr="002C524F">
        <w:rPr>
          <w:rFonts w:ascii="Times New Roman" w:hAnsi="Times New Roman"/>
          <w:bCs/>
          <w:color w:val="000000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сход граждан может проводиться:</w:t>
      </w: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C524F">
        <w:rPr>
          <w:rFonts w:ascii="Times New Roman" w:hAnsi="Times New Roman"/>
          <w:bCs/>
          <w:color w:val="000000"/>
          <w:sz w:val="24"/>
          <w:szCs w:val="24"/>
        </w:rPr>
        <w:tab/>
        <w:t>1) в населенном пункте по вопросу изменения границ поселения (муниципального района), в состав которого входит указанный населенный пункт, влекущего отнесение территории указанного населенного пункта к территории другого поселения (муниципального района);</w:t>
      </w: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C524F">
        <w:rPr>
          <w:rFonts w:ascii="Times New Roman" w:hAnsi="Times New Roman"/>
          <w:bCs/>
          <w:color w:val="000000"/>
          <w:sz w:val="24"/>
          <w:szCs w:val="24"/>
        </w:rPr>
        <w:tab/>
        <w:t>2) 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C524F">
        <w:rPr>
          <w:rFonts w:ascii="Times New Roman" w:hAnsi="Times New Roman"/>
          <w:bCs/>
          <w:color w:val="000000"/>
          <w:sz w:val="24"/>
          <w:szCs w:val="24"/>
        </w:rPr>
        <w:tab/>
        <w:t>3) в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C524F">
        <w:rPr>
          <w:rFonts w:ascii="Times New Roman" w:hAnsi="Times New Roman"/>
          <w:bCs/>
          <w:color w:val="000000"/>
          <w:sz w:val="24"/>
          <w:szCs w:val="24"/>
        </w:rPr>
        <w:tab/>
        <w:t xml:space="preserve">2. 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</w:t>
      </w:r>
      <w:r w:rsidRPr="002C524F">
        <w:rPr>
          <w:rFonts w:ascii="Times New Roman" w:hAnsi="Times New Roman"/>
          <w:bCs/>
          <w:color w:val="000000"/>
          <w:sz w:val="24"/>
          <w:szCs w:val="24"/>
        </w:rPr>
        <w:lastRenderedPageBreak/>
        <w:t>замещение должности муниципальной службы в случаях, предусмотренных законодательством Российской Федерации о муниципальной службе.».</w:t>
      </w: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C524F">
        <w:rPr>
          <w:rFonts w:ascii="Times New Roman" w:hAnsi="Times New Roman"/>
          <w:bCs/>
          <w:color w:val="000000"/>
          <w:sz w:val="24"/>
          <w:szCs w:val="24"/>
        </w:rPr>
        <w:tab/>
        <w:t>«Статья 17.2 Староста сельского населенного пункта</w:t>
      </w: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u w:val="single"/>
        </w:rPr>
      </w:pPr>
      <w:r w:rsidRPr="002C524F">
        <w:rPr>
          <w:rFonts w:ascii="Times New Roman" w:hAnsi="Times New Roman"/>
          <w:bCs/>
          <w:color w:val="000000"/>
          <w:sz w:val="24"/>
          <w:szCs w:val="24"/>
        </w:rPr>
        <w:tab/>
        <w:t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рабочего поселка Станционно-Ояшинский Мошковского района Новосибирской области, может назначаться староста сельского населенного пункта.</w:t>
      </w: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C524F">
        <w:rPr>
          <w:rFonts w:ascii="Times New Roman" w:hAnsi="Times New Roman"/>
          <w:bCs/>
          <w:color w:val="000000"/>
          <w:sz w:val="24"/>
          <w:szCs w:val="24"/>
        </w:rPr>
        <w:tab/>
        <w:t>2. Староста сельского населенного пункта, входящего в состав</w:t>
      </w:r>
      <w:r w:rsidRPr="002C5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C524F">
        <w:rPr>
          <w:rFonts w:ascii="Times New Roman" w:hAnsi="Times New Roman"/>
          <w:bCs/>
          <w:color w:val="000000"/>
          <w:sz w:val="24"/>
          <w:szCs w:val="24"/>
        </w:rPr>
        <w:t>рабочего поселка Станционно-Ояшинский Мошковского района Новосибирской области, назначается Советом депутатов</w:t>
      </w:r>
      <w:r w:rsidRPr="002C5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C524F">
        <w:rPr>
          <w:rFonts w:ascii="Times New Roman" w:hAnsi="Times New Roman"/>
          <w:bCs/>
          <w:color w:val="000000"/>
          <w:sz w:val="24"/>
          <w:szCs w:val="24"/>
        </w:rPr>
        <w:t>рабочего поселка Станционно-Ояшинский Мошковского района Новосибирской области,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C524F">
        <w:rPr>
          <w:rFonts w:ascii="Times New Roman" w:hAnsi="Times New Roman"/>
          <w:bCs/>
          <w:color w:val="000000"/>
          <w:sz w:val="24"/>
          <w:szCs w:val="24"/>
        </w:rPr>
        <w:tab/>
        <w:t>Срок полномочий старосты сельского населенного пункта - 5 лет. Количество сроков, в течение которых одно и то же лицо может исполнять функции сельского старосты, не ограничивается.</w:t>
      </w: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C524F">
        <w:rPr>
          <w:rFonts w:ascii="Times New Roman" w:hAnsi="Times New Roman"/>
          <w:bCs/>
          <w:color w:val="000000"/>
          <w:sz w:val="24"/>
          <w:szCs w:val="24"/>
        </w:rPr>
        <w:tab/>
        <w:t>3. 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</w:t>
      </w:r>
      <w:r w:rsidRPr="002C5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C524F">
        <w:rPr>
          <w:rFonts w:ascii="Times New Roman" w:hAnsi="Times New Roman"/>
          <w:bCs/>
          <w:color w:val="000000"/>
          <w:sz w:val="24"/>
          <w:szCs w:val="24"/>
        </w:rPr>
        <w:t>рабочего поселка Станционно-Ояшинский Мошковского района Новосибирской области, в соответствии с Федеральным законом от 06.10.2003                  № 131-ФЗ «Об общих принципах организации местного самоуправления в Российской Федерации и законами Новосибирской области.».</w:t>
      </w: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C524F">
        <w:rPr>
          <w:rFonts w:ascii="Times New Roman" w:hAnsi="Times New Roman"/>
          <w:bCs/>
          <w:color w:val="000000"/>
          <w:sz w:val="24"/>
          <w:szCs w:val="24"/>
        </w:rPr>
        <w:tab/>
      </w:r>
      <w:r w:rsidRPr="002C524F">
        <w:rPr>
          <w:rFonts w:ascii="Times New Roman" w:hAnsi="Times New Roman"/>
          <w:b/>
          <w:bCs/>
          <w:color w:val="000000"/>
          <w:sz w:val="24"/>
          <w:szCs w:val="24"/>
        </w:rPr>
        <w:t>3. Статью 19. «Полномочия Совета депутатов» дополнить пунктом 27 следующего содержания:</w:t>
      </w: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C524F">
        <w:rPr>
          <w:rFonts w:ascii="Times New Roman" w:hAnsi="Times New Roman"/>
          <w:bCs/>
          <w:color w:val="000000"/>
          <w:sz w:val="24"/>
          <w:szCs w:val="24"/>
        </w:rPr>
        <w:tab/>
        <w:t>«27) по представлению схода граждан сельского населенного пункта, входящего в состав</w:t>
      </w:r>
      <w:r w:rsidRPr="002C5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C524F">
        <w:rPr>
          <w:rFonts w:ascii="Times New Roman" w:hAnsi="Times New Roman"/>
          <w:bCs/>
          <w:color w:val="000000"/>
          <w:sz w:val="24"/>
          <w:szCs w:val="24"/>
        </w:rPr>
        <w:t>рабочего поселка Станционно-Ояшинский Мошковского района Новосибирской области, назначает старосту сельского населенного пункта;</w:t>
      </w:r>
    </w:p>
    <w:p w:rsidR="002C524F" w:rsidRPr="002C524F" w:rsidRDefault="002C524F" w:rsidP="002C524F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bCs/>
          <w:color w:val="000000"/>
          <w:sz w:val="24"/>
          <w:szCs w:val="24"/>
        </w:rPr>
        <w:t>4. Пункт 13 части 1 статьи 6 изложить в новой редакции:</w:t>
      </w:r>
    </w:p>
    <w:p w:rsidR="002C524F" w:rsidRPr="002C524F" w:rsidRDefault="002C524F" w:rsidP="002C524F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2C524F">
        <w:rPr>
          <w:rFonts w:ascii="Times New Roman" w:hAnsi="Times New Roman"/>
          <w:bCs/>
          <w:color w:val="000000"/>
          <w:sz w:val="24"/>
          <w:szCs w:val="24"/>
        </w:rPr>
        <w:t xml:space="preserve">«13) </w:t>
      </w:r>
      <w:r w:rsidRPr="002C524F">
        <w:rPr>
          <w:rFonts w:ascii="Times New Roman" w:hAnsi="Times New Roman"/>
          <w:color w:val="000000"/>
          <w:sz w:val="24"/>
          <w:szCs w:val="24"/>
        </w:rPr>
        <w:t>осуществление деятельности по обращению с животными без владельцев, обитающими на территории поселения»;</w:t>
      </w:r>
    </w:p>
    <w:p w:rsidR="002C524F" w:rsidRPr="002C524F" w:rsidRDefault="002C524F" w:rsidP="002C524F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Пункт 17 части 1 статьи 19 признать утратившим силу.</w:t>
      </w:r>
    </w:p>
    <w:p w:rsidR="002C524F" w:rsidRPr="002C524F" w:rsidRDefault="002C524F" w:rsidP="002C524F">
      <w:pPr>
        <w:suppressAutoHyphens/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6.Пункт 6 статьи 29 признать утратившим силу.</w:t>
      </w:r>
    </w:p>
    <w:p w:rsidR="002C524F" w:rsidRPr="002C524F" w:rsidRDefault="002C524F" w:rsidP="002C524F">
      <w:pPr>
        <w:suppressAutoHyphens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 xml:space="preserve">          7. Абзац 1 пункта 6 статьи 30 изложить в новой редакции:</w:t>
      </w:r>
    </w:p>
    <w:p w:rsidR="002C524F" w:rsidRPr="002C524F" w:rsidRDefault="002C524F" w:rsidP="002C524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C524F">
        <w:rPr>
          <w:rFonts w:ascii="Times New Roman" w:eastAsia="Calibri" w:hAnsi="Times New Roman"/>
          <w:color w:val="000000"/>
          <w:sz w:val="24"/>
          <w:szCs w:val="24"/>
          <w:lang w:eastAsia="en-US"/>
        </w:rPr>
        <w:t>«В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отзыву, зарегистрированных на территории соответствующего избирательного округа. Количество подписей, представляемых в избирательную комиссию рабочего посёлка Станционно-Ояшинский Мошковского района Новосибирской области, может превышать необходимое количество для поддержки инициативы проведения голосования по отзыву не более чем на 5%. Инициативная группа вправе осуществлять сбор подписей в поддержку инициативы проведения голосования по отзыву со дня, следующего за днем регистрации инициативной группы. Сбор указанных подписей осуществляется в течение 20 дней со дня, следующего за днем регистрации инициативной группы в порядке, установленном Законом Новосибирской области для сбора подписей при проведении местного референдума»;</w:t>
      </w:r>
    </w:p>
    <w:p w:rsidR="002C524F" w:rsidRPr="002C524F" w:rsidRDefault="002C524F" w:rsidP="002C524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2C524F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8. Пункт 6 статьи 32 изложить в новой редакции:</w:t>
      </w:r>
    </w:p>
    <w:p w:rsidR="002C524F" w:rsidRPr="002C524F" w:rsidRDefault="002C524F" w:rsidP="002C524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C524F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>«6)</w:t>
      </w:r>
      <w:r w:rsidRPr="002C524F">
        <w:rPr>
          <w:rFonts w:ascii="Times New Roman" w:hAnsi="Times New Roman"/>
          <w:color w:val="000000"/>
          <w:sz w:val="24"/>
          <w:szCs w:val="24"/>
        </w:rPr>
        <w:t xml:space="preserve">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Федерации»;</w:t>
      </w:r>
    </w:p>
    <w:p w:rsidR="002C524F" w:rsidRPr="002C524F" w:rsidRDefault="002C524F" w:rsidP="002C524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9. Пункт 18 статьи 32 изложить в новой редакции:</w:t>
      </w:r>
    </w:p>
    <w:p w:rsidR="002C524F" w:rsidRPr="002C524F" w:rsidRDefault="002C524F" w:rsidP="002C524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C524F">
        <w:rPr>
          <w:rFonts w:ascii="Times New Roman" w:hAnsi="Times New Roman"/>
          <w:color w:val="000000"/>
          <w:sz w:val="24"/>
          <w:szCs w:val="24"/>
        </w:rPr>
        <w:t>«18) участие в организации деятельности по накоплению (в том числе раздельному накоплению) и транспортированию твердых коммунальных отходов»;</w:t>
      </w:r>
    </w:p>
    <w:p w:rsidR="002C524F" w:rsidRPr="002C524F" w:rsidRDefault="002C524F" w:rsidP="002C524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10.Пункт 24 статьи 32 признать утратившим силу.</w:t>
      </w:r>
    </w:p>
    <w:p w:rsidR="002C524F" w:rsidRPr="002C524F" w:rsidRDefault="002C524F" w:rsidP="002C524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11. Статью 32 дополнить пунктом 63.5 следующего содержания:</w:t>
      </w:r>
    </w:p>
    <w:p w:rsidR="002C524F" w:rsidRPr="002C524F" w:rsidRDefault="002C524F" w:rsidP="002C524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C524F">
        <w:rPr>
          <w:rFonts w:ascii="Times New Roman" w:hAnsi="Times New Roman"/>
          <w:color w:val="000000"/>
          <w:sz w:val="24"/>
          <w:szCs w:val="24"/>
        </w:rPr>
        <w:t>«63.5) осуществление деятельности по обращению с животными без владельцев, обитающими на территории поселения».</w:t>
      </w:r>
    </w:p>
    <w:p w:rsidR="002C524F" w:rsidRPr="002C524F" w:rsidRDefault="002C524F" w:rsidP="002C524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C524F">
        <w:rPr>
          <w:rFonts w:ascii="Times New Roman" w:hAnsi="Times New Roman"/>
          <w:b/>
          <w:color w:val="000000"/>
          <w:sz w:val="24"/>
          <w:szCs w:val="24"/>
        </w:rPr>
        <w:t>12.Пункт 3 статьи 33 дополнить абзацем следующего содержания:</w:t>
      </w: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C524F">
        <w:rPr>
          <w:rFonts w:ascii="Times New Roman" w:hAnsi="Times New Roman"/>
          <w:color w:val="000000"/>
          <w:sz w:val="24"/>
          <w:szCs w:val="24"/>
        </w:rPr>
        <w:t>«</w:t>
      </w:r>
      <w:r w:rsidRPr="002C524F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образования».</w:t>
      </w:r>
    </w:p>
    <w:p w:rsidR="002C524F" w:rsidRPr="002C524F" w:rsidRDefault="002C524F" w:rsidP="002C524F">
      <w:pPr>
        <w:spacing w:after="0" w:line="240" w:lineRule="auto"/>
        <w:ind w:firstLine="851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2C524F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13.Подпункт «е» пункта 6 статьи 33 изложить в новой редакции:</w:t>
      </w: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C524F">
        <w:rPr>
          <w:rFonts w:ascii="Times New Roman" w:eastAsia="Calibri" w:hAnsi="Times New Roman"/>
          <w:color w:val="000000"/>
          <w:sz w:val="24"/>
          <w:szCs w:val="24"/>
          <w:lang w:eastAsia="en-US"/>
        </w:rPr>
        <w:t>«е</w:t>
      </w:r>
      <w:r w:rsidRPr="002C524F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)</w:t>
      </w:r>
      <w:r w:rsidRPr="002C524F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утверждает форму и число бюллетеней для голосования на выборах депутатов Совета депутатов, а также форму, текст и число бюллетеней для голосования на местном референдуме».</w:t>
      </w:r>
    </w:p>
    <w:p w:rsidR="002C524F" w:rsidRPr="002C524F" w:rsidRDefault="002C524F" w:rsidP="002C524F">
      <w:pPr>
        <w:spacing w:after="0" w:line="240" w:lineRule="auto"/>
        <w:ind w:firstLine="851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2C524F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14.Подпункт «е.1» пункта 6 статьи 33 признать утратившим силу.</w:t>
      </w:r>
    </w:p>
    <w:p w:rsidR="002C524F" w:rsidRPr="002C524F" w:rsidRDefault="002C524F" w:rsidP="002C524F">
      <w:pPr>
        <w:spacing w:after="0" w:line="240" w:lineRule="auto"/>
        <w:ind w:firstLine="851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2C524F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15.Пункт «ж» пункта 6 статьи 33 изложить в новой редакции:</w:t>
      </w: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C524F">
        <w:rPr>
          <w:rFonts w:ascii="Times New Roman" w:eastAsia="Calibri" w:hAnsi="Times New Roman"/>
          <w:color w:val="000000"/>
          <w:sz w:val="24"/>
          <w:szCs w:val="24"/>
          <w:lang w:eastAsia="en-US"/>
        </w:rPr>
        <w:t>«ж)обеспечивает изготовление бюллетеней по выборам депутатов представительного органа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референдума».</w:t>
      </w:r>
    </w:p>
    <w:p w:rsidR="002C524F" w:rsidRPr="002C524F" w:rsidRDefault="002C524F" w:rsidP="002C524F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:rsidR="002C524F" w:rsidRPr="002C524F" w:rsidRDefault="002C524F" w:rsidP="002C524F">
      <w:pPr>
        <w:spacing w:after="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C524F">
        <w:rPr>
          <w:rFonts w:ascii="Times New Roman" w:hAnsi="Times New Roman"/>
          <w:sz w:val="24"/>
          <w:szCs w:val="24"/>
        </w:rPr>
        <w:t>Глава рабочего посёлка Станционно-Ояшинский</w:t>
      </w:r>
    </w:p>
    <w:p w:rsidR="002C524F" w:rsidRPr="002C524F" w:rsidRDefault="002C524F" w:rsidP="002C524F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C524F">
        <w:rPr>
          <w:rFonts w:ascii="Times New Roman" w:hAnsi="Times New Roman"/>
          <w:sz w:val="24"/>
          <w:szCs w:val="24"/>
        </w:rPr>
        <w:t>Мошковского района Новосибирской области                                 Т.В.Личманюк</w:t>
      </w:r>
    </w:p>
    <w:p w:rsidR="002C524F" w:rsidRPr="002C524F" w:rsidRDefault="002C524F" w:rsidP="002C52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4"/>
          <w:lang w:eastAsia="en-US"/>
        </w:rPr>
      </w:pPr>
    </w:p>
    <w:p w:rsidR="005B7EF6" w:rsidRDefault="005B7EF6" w:rsidP="005B7EF6">
      <w:pPr>
        <w:rPr>
          <w:rFonts w:ascii="Times New Roman" w:hAnsi="Times New Roman"/>
          <w:sz w:val="24"/>
          <w:szCs w:val="24"/>
        </w:rPr>
      </w:pPr>
    </w:p>
    <w:tbl>
      <w:tblPr>
        <w:tblW w:w="10408" w:type="dxa"/>
        <w:tblInd w:w="-318" w:type="dxa"/>
        <w:tblBorders>
          <w:top w:val="single" w:sz="36" w:space="0" w:color="0000FF"/>
        </w:tblBorders>
        <w:tblLook w:val="0000" w:firstRow="0" w:lastRow="0" w:firstColumn="0" w:lastColumn="0" w:noHBand="0" w:noVBand="0"/>
      </w:tblPr>
      <w:tblGrid>
        <w:gridCol w:w="10408"/>
      </w:tblGrid>
      <w:tr w:rsidR="005B7EF6" w:rsidTr="00404452">
        <w:trPr>
          <w:trHeight w:val="100"/>
        </w:trPr>
        <w:tc>
          <w:tcPr>
            <w:tcW w:w="10408" w:type="dxa"/>
          </w:tcPr>
          <w:p w:rsidR="005B7EF6" w:rsidRPr="00C013BC" w:rsidRDefault="005B7EF6" w:rsidP="0071116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pPr w:leftFromText="180" w:rightFromText="180" w:vertAnchor="text" w:tblpY="1"/>
              <w:tblOverlap w:val="never"/>
              <w:tblW w:w="0" w:type="auto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>
            <w:tblGrid>
              <w:gridCol w:w="8963"/>
            </w:tblGrid>
            <w:tr w:rsidR="00711160" w:rsidRPr="00C013BC" w:rsidTr="001B47F6">
              <w:trPr>
                <w:trHeight w:val="451"/>
              </w:trPr>
              <w:tc>
                <w:tcPr>
                  <w:tcW w:w="8963" w:type="dxa"/>
                </w:tcPr>
                <w:p w:rsidR="00711160" w:rsidRPr="00C013BC" w:rsidRDefault="00711160" w:rsidP="00711160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/>
                      <w:sz w:val="24"/>
                      <w:szCs w:val="24"/>
                    </w:rPr>
                    <w:t>Сообщение о принятии решения о подготовке проекта по внесение изменений в решение Совета депутатов рабочего поселка Станционно-Ояшинский Мошковского района Новосибирской области от 23.11.2017 №129 «Об утверждении Правил благоустройства, чистоты и порядка  на территории рабочего поселка Станционно-Ояшинский Мошковского района Новосибирской области»»</w:t>
                  </w:r>
                </w:p>
                <w:p w:rsidR="00711160" w:rsidRPr="00C013BC" w:rsidRDefault="00711160" w:rsidP="00711160">
                  <w:pPr>
                    <w:tabs>
                      <w:tab w:val="left" w:pos="360"/>
                    </w:tabs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711160" w:rsidRPr="00C013BC" w:rsidRDefault="00711160" w:rsidP="00711160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br w:type="textWrapping" w:clear="all"/>
              <w:t xml:space="preserve">         В соответствии с частью 8 статьи 31 Градостроительного кодекса Российской Федерации, распоряжением Администрации рабочего поселка Станционно-Ояшинский Мошковского района 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</w:rPr>
              <w:t>10.07.2019 №28-ар «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 xml:space="preserve">О подготовке проекта по внесению изменений в решение Совета депутатов рабочего поселка Станционно-Ояшинский Мошковского района Новосибирской области от 23.11.2017 №129 «Об утверждении Правил благоустройства, чистоты и порядка  на территории рабочего поселка Станционно-Ояшинский Мошковского района Новосибирской области»,  </w:t>
            </w:r>
            <w:r w:rsidRPr="00C013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сообщаем о принятии решения о подготовке проекта «Внесение изменений в решение Совета депутатов рабочего поселка Станционно-Ояшинский Мошковского района Новосибирской области от 23.11.2017 №129 «Об утверждении Правил благоустройства, чистоты и порядка на территории рабочего поселка Станционно-Ояшинский Мошковского района Новосибирской области». </w:t>
            </w:r>
          </w:p>
          <w:p w:rsidR="00711160" w:rsidRPr="00C013BC" w:rsidRDefault="00711160" w:rsidP="00711160">
            <w:pPr>
              <w:tabs>
                <w:tab w:val="left" w:pos="360"/>
              </w:tabs>
              <w:suppressAutoHyphens/>
              <w:spacing w:line="240" w:lineRule="auto"/>
              <w:ind w:firstLine="7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1. Состав и порядок деятельности организационного комитета по подготовке проекта правил землепользования и застройки рабочего поселка Станционно-Ояшинский Мошковского района Новосибирской области (далее - Комитет):</w:t>
            </w:r>
          </w:p>
          <w:tbl>
            <w:tblPr>
              <w:tblW w:w="9923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678"/>
              <w:gridCol w:w="567"/>
              <w:gridCol w:w="4678"/>
            </w:tblGrid>
            <w:tr w:rsidR="00711160" w:rsidRPr="00C013BC" w:rsidTr="001B47F6"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/>
                      <w:sz w:val="24"/>
                      <w:szCs w:val="24"/>
                    </w:rPr>
                    <w:t>Личманюк Татьяна Владимировна</w:t>
                  </w:r>
                </w:p>
              </w:tc>
              <w:tc>
                <w:tcPr>
                  <w:tcW w:w="567" w:type="dxa"/>
                </w:tcPr>
                <w:p w:rsidR="00711160" w:rsidRPr="00C013BC" w:rsidRDefault="00711160" w:rsidP="00711160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/>
                      <w:sz w:val="24"/>
                      <w:szCs w:val="24"/>
                    </w:rPr>
                    <w:t>председатель;</w:t>
                  </w:r>
                </w:p>
              </w:tc>
            </w:tr>
            <w:tr w:rsidR="00711160" w:rsidRPr="00C013BC" w:rsidTr="001B47F6"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pStyle w:val="ConsTitle"/>
                    <w:widowControl/>
                    <w:ind w:right="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Кононова Мария Викторовна</w:t>
                  </w:r>
                </w:p>
              </w:tc>
              <w:tc>
                <w:tcPr>
                  <w:tcW w:w="567" w:type="dxa"/>
                </w:tcPr>
                <w:p w:rsidR="00711160" w:rsidRPr="00C013BC" w:rsidRDefault="00711160" w:rsidP="00711160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pStyle w:val="ConsTitle"/>
                    <w:widowControl/>
                    <w:ind w:right="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заместитель председателя;</w:t>
                  </w:r>
                </w:p>
              </w:tc>
            </w:tr>
            <w:tr w:rsidR="00711160" w:rsidRPr="00C013BC" w:rsidTr="001B47F6"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pStyle w:val="ConsTitle"/>
                    <w:widowControl/>
                    <w:ind w:right="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Плотникова Татьяна Викторовна</w:t>
                  </w:r>
                </w:p>
              </w:tc>
              <w:tc>
                <w:tcPr>
                  <w:tcW w:w="567" w:type="dxa"/>
                </w:tcPr>
                <w:p w:rsidR="00711160" w:rsidRPr="00C013BC" w:rsidRDefault="00711160" w:rsidP="00711160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pStyle w:val="ConsTitle"/>
                    <w:widowControl/>
                    <w:ind w:right="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секретарь;</w:t>
                  </w:r>
                </w:p>
              </w:tc>
            </w:tr>
            <w:tr w:rsidR="00711160" w:rsidRPr="00C013BC" w:rsidTr="001B47F6"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pStyle w:val="ConsTitle"/>
                    <w:widowControl/>
                    <w:ind w:right="0" w:firstLine="743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Члены комиссии:</w:t>
                  </w:r>
                </w:p>
              </w:tc>
              <w:tc>
                <w:tcPr>
                  <w:tcW w:w="567" w:type="dxa"/>
                </w:tcPr>
                <w:p w:rsidR="00711160" w:rsidRPr="00C013BC" w:rsidRDefault="00711160" w:rsidP="00711160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pStyle w:val="ConsTitle"/>
                    <w:widowControl/>
                    <w:ind w:right="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</w:tr>
            <w:tr w:rsidR="00711160" w:rsidRPr="00C013BC" w:rsidTr="001B47F6"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pStyle w:val="ConsTitle"/>
                    <w:widowControl/>
                    <w:ind w:right="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Ивашина Иван Евгеньевич</w:t>
                  </w:r>
                </w:p>
              </w:tc>
              <w:tc>
                <w:tcPr>
                  <w:tcW w:w="567" w:type="dxa"/>
                </w:tcPr>
                <w:p w:rsidR="00711160" w:rsidRPr="00C013BC" w:rsidRDefault="00711160" w:rsidP="00711160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pStyle w:val="ConsTitle"/>
                    <w:widowControl/>
                    <w:ind w:right="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</w:tr>
            <w:tr w:rsidR="00711160" w:rsidRPr="00C013BC" w:rsidTr="001B47F6"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pStyle w:val="ConsTitle"/>
                    <w:widowControl/>
                    <w:ind w:right="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Жихарева Галина Васильевна</w:t>
                  </w:r>
                </w:p>
              </w:tc>
              <w:tc>
                <w:tcPr>
                  <w:tcW w:w="567" w:type="dxa"/>
                </w:tcPr>
                <w:p w:rsidR="00711160" w:rsidRPr="00C013BC" w:rsidRDefault="00711160" w:rsidP="00711160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pStyle w:val="ConsTitle"/>
                    <w:widowControl/>
                    <w:ind w:right="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</w:tr>
            <w:tr w:rsidR="00711160" w:rsidRPr="00C013BC" w:rsidTr="001B47F6"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pStyle w:val="ConsTitle"/>
                    <w:widowControl/>
                    <w:ind w:right="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Функ Наталья Евгеньевна</w:t>
                  </w:r>
                </w:p>
              </w:tc>
              <w:tc>
                <w:tcPr>
                  <w:tcW w:w="567" w:type="dxa"/>
                </w:tcPr>
                <w:p w:rsidR="00711160" w:rsidRPr="00C013BC" w:rsidRDefault="00711160" w:rsidP="00711160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pStyle w:val="ConsTitle"/>
                    <w:widowControl/>
                    <w:ind w:right="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</w:tr>
            <w:tr w:rsidR="00711160" w:rsidRPr="00C013BC" w:rsidTr="001B47F6"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pStyle w:val="ConsTitle"/>
                    <w:widowControl/>
                    <w:ind w:right="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Лычко Семен Евгеньевич</w:t>
                  </w:r>
                </w:p>
              </w:tc>
              <w:tc>
                <w:tcPr>
                  <w:tcW w:w="567" w:type="dxa"/>
                </w:tcPr>
                <w:p w:rsidR="00711160" w:rsidRPr="00C013BC" w:rsidRDefault="00711160" w:rsidP="00711160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pStyle w:val="ConsTitle"/>
                    <w:widowControl/>
                    <w:ind w:right="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</w:tr>
            <w:tr w:rsidR="00711160" w:rsidRPr="00C013BC" w:rsidTr="001B47F6"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pStyle w:val="ConsTitle"/>
                    <w:widowControl/>
                    <w:ind w:right="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Гапанюк Наталья Валентиновна</w:t>
                  </w:r>
                </w:p>
              </w:tc>
              <w:tc>
                <w:tcPr>
                  <w:tcW w:w="567" w:type="dxa"/>
                </w:tcPr>
                <w:p w:rsidR="00711160" w:rsidRPr="00C013BC" w:rsidRDefault="00711160" w:rsidP="00711160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013B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678" w:type="dxa"/>
                </w:tcPr>
                <w:p w:rsidR="00711160" w:rsidRPr="00C013BC" w:rsidRDefault="00711160" w:rsidP="00711160">
                  <w:pPr>
                    <w:pStyle w:val="ConsTitle"/>
                    <w:widowControl/>
                    <w:ind w:right="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</w:tr>
          </w:tbl>
          <w:p w:rsidR="00711160" w:rsidRPr="00C013BC" w:rsidRDefault="00711160" w:rsidP="0071116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160" w:rsidRPr="00C013BC" w:rsidRDefault="00711160" w:rsidP="00DB2869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Работой Комитета руководит председатель. В случае отсутствия председателя его обязанности исполняет заместитель председателя комиссии.</w:t>
            </w:r>
          </w:p>
          <w:p w:rsidR="00711160" w:rsidRPr="00C013BC" w:rsidRDefault="00711160" w:rsidP="00DB2869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Комитет осуществляет свою деятельность в форме заседаний. Итоги каждого заседания оформляются протоколом, который ведет секретарь Комитета. Протокол подписывают председательствующий на заседании и секретарь Комитета. К протоколу прилагаются копии материалов в соответствии с повесткой дня заседания.</w:t>
            </w:r>
          </w:p>
          <w:p w:rsidR="00711160" w:rsidRPr="00C013BC" w:rsidRDefault="00711160" w:rsidP="0071116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Председатель Комитета осуществляет организацию деятельности Комитета и ведение ее заседаний. Председатель Комитета подписывает письма, заключения, рекомендации, предложения и иные документы, направляемые от имени Комитета.</w:t>
            </w:r>
          </w:p>
          <w:p w:rsidR="00711160" w:rsidRPr="00C013BC" w:rsidRDefault="00711160" w:rsidP="0071116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 xml:space="preserve">         Председатель Комитета в соответствии с компетенцией вправе давать ее членам и руководителям структурных подразделений администрации поручения, необходимые для реализации установленных задач и функций.</w:t>
            </w:r>
          </w:p>
          <w:p w:rsidR="00711160" w:rsidRPr="00C013BC" w:rsidRDefault="00711160" w:rsidP="0071116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 xml:space="preserve">В состав Комитета входит секретарь. </w:t>
            </w:r>
          </w:p>
          <w:p w:rsidR="00711160" w:rsidRPr="00C013BC" w:rsidRDefault="00711160" w:rsidP="0071116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Секретарь Комитета осуществляет следующие функции:</w:t>
            </w:r>
          </w:p>
          <w:p w:rsidR="00711160" w:rsidRPr="00C013BC" w:rsidRDefault="00711160" w:rsidP="0071116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прием и регистрацию поступивших на рассмотрение Комитета обращений, предложений и заявлений;</w:t>
            </w:r>
          </w:p>
          <w:p w:rsidR="00711160" w:rsidRPr="00C013BC" w:rsidRDefault="00711160" w:rsidP="0071116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информирование членов Комитета о времени, месте, дате и повестке дня очередного заседания;</w:t>
            </w:r>
          </w:p>
          <w:p w:rsidR="00711160" w:rsidRPr="00C013BC" w:rsidRDefault="00711160" w:rsidP="0071116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подготовку и выдачу заинтересованным лицам выписки из протоколов заседаний Комитета;</w:t>
            </w:r>
          </w:p>
          <w:p w:rsidR="00711160" w:rsidRPr="00C013BC" w:rsidRDefault="00711160" w:rsidP="0071116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выполняют иные организационные функции, необходимые для обеспечения деятельности Комитета.</w:t>
            </w:r>
          </w:p>
          <w:p w:rsidR="00711160" w:rsidRPr="00C013BC" w:rsidRDefault="00711160" w:rsidP="0071116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 xml:space="preserve">Заседание Комитета считается правомочным, если на нем присутствует не менее двух </w:t>
            </w:r>
            <w:r w:rsidRPr="00C013BC">
              <w:rPr>
                <w:rFonts w:ascii="Times New Roman" w:hAnsi="Times New Roman"/>
                <w:sz w:val="24"/>
                <w:szCs w:val="24"/>
              </w:rPr>
              <w:lastRenderedPageBreak/>
              <w:t>третьих членов Комитета.</w:t>
            </w:r>
          </w:p>
          <w:p w:rsidR="00711160" w:rsidRPr="00C013BC" w:rsidRDefault="00711160" w:rsidP="0071116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Решения Комитета принимаются путем открытого голосования простым большинством голосов членов Комитета, участвующих в заседании. При равенстве голосов голос председательствующего является решающим.</w:t>
            </w:r>
          </w:p>
          <w:p w:rsidR="00711160" w:rsidRPr="00C013BC" w:rsidRDefault="00711160" w:rsidP="0071116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В случае невозможности очного участия в заседании отсутствующий член Комитета вправе в письменном виде направить председателю Комитета свое мнение по обсуждаемому вопросу. В таком случае его мнение учитывается при принятии решения и является обязательным приложением к протоколу заседания.</w:t>
            </w:r>
          </w:p>
          <w:p w:rsidR="00711160" w:rsidRPr="00C013BC" w:rsidRDefault="00711160" w:rsidP="0071116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На заседаниях Комитета вправе присутствовать граждане (физические лица), представители организаций (юридических лиц), общественных объединений, государственных органов, органов местного самоуправления.</w:t>
            </w:r>
          </w:p>
          <w:p w:rsidR="00711160" w:rsidRPr="00C013BC" w:rsidRDefault="00711160" w:rsidP="0071116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 xml:space="preserve">           2. Решение о подготовке проекта по  внесению изменений в решение Совета депутатов рабочего поселка Станционно-Ояшинский Мошковского района Новосибирской области от 23.11.2017 №129 «Об утверждении Правил благоустройства, чистоты и порядка на территории рабочего поселка Станционно-Ояшинский Мошковского района Новосибирской области»»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принимается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 xml:space="preserve"> применительно ко всей территории поселения.</w:t>
            </w:r>
          </w:p>
          <w:p w:rsidR="00711160" w:rsidRPr="00C013BC" w:rsidRDefault="00711160" w:rsidP="00711160">
            <w:pPr>
              <w:spacing w:line="240" w:lineRule="auto"/>
              <w:ind w:firstLine="7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3. Порядок и сроки проведения работ по подготовке проекта.</w:t>
            </w:r>
          </w:p>
          <w:p w:rsidR="00711160" w:rsidRPr="00C013BC" w:rsidRDefault="00711160" w:rsidP="00711160">
            <w:pPr>
              <w:spacing w:line="240" w:lineRule="auto"/>
              <w:ind w:firstLine="7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 xml:space="preserve">3.1. Комитету  по подготовке проекта по внесению изменений  в Правила благоустройства, чистоты и порядка  на территории  рабочего поселка Станционно-Ояшинский Мошковского района Новосибирской области до 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30.07.2019 г. 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>подготовить проект по внесению  изменений в решение Совета депутатов рабочего поселка Станционно-Ояшинский Мошковского района Новосибирской области от 23.11.2017 №129 «Об утверждении Правил благоустройства, чистоты и порядка  на территории рабочего поселка Станционно-Ояшинский Мошковского района Новосибирской области»</w:t>
            </w:r>
            <w:r w:rsidRPr="00C013BC">
              <w:rPr>
                <w:rFonts w:ascii="Times New Roman" w:hAnsi="Times New Roman"/>
                <w:color w:val="333333"/>
                <w:sz w:val="24"/>
                <w:szCs w:val="24"/>
              </w:rPr>
              <w:t>,</w:t>
            </w:r>
            <w:r w:rsidRPr="00C013B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>применительно ко всей территории поселения на основании рассмотренных предложений и направить его специалисту Администрации для вынесения на публичные слушания.</w:t>
            </w:r>
          </w:p>
          <w:p w:rsidR="00711160" w:rsidRPr="00C013BC" w:rsidRDefault="00711160" w:rsidP="00711160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 xml:space="preserve">3.2. Главе рабочего поселка Станционно-Ояшинский Мошковского района Новосибирской области: </w:t>
            </w:r>
          </w:p>
          <w:p w:rsidR="00711160" w:rsidRPr="00C013BC" w:rsidRDefault="00711160" w:rsidP="00711160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3.2.1.Осуществить проверку проекта по внесению изменений в решение Совета депутатов рабочего поселка Станционно-Ояшинский Мошковского района Новосибирской области от 23.11.2017 №129 «Об утверждении Правил благоустройства, чистоты и порядка на  территории рабочего поселка Станционно-Ояшинский Мошковского района Новосибирской области.</w:t>
            </w:r>
          </w:p>
          <w:p w:rsidR="00711160" w:rsidRPr="00C013BC" w:rsidRDefault="00711160" w:rsidP="00711160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3.2.2. Разместить в течение десяти дней со дня издания распоряжения сообщение о принятии решения о подготовке проекта по внесению изменений в решение Совета депутатов рабочего поселка Станционно-Ояшинский Мошковского района Новосибирской области от 23.11.2017 №129 «Об утверждении Правил благоустройства, чистоты и порядка  на территории рабочего поселка Станционно-Ояшинский Мошковского района Новосибирской области»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C013B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>на официальном сайте рабочего поселка Станционно-Ояшинский Мошковского района Новосибирской области в информационно-телекоммуникационной сети «Интернет» и обеспечить опубликование сообщения в периодическом печатном издании «Станционно-Ояшинский Вестник».</w:t>
            </w:r>
          </w:p>
          <w:p w:rsidR="00711160" w:rsidRPr="00C013BC" w:rsidRDefault="00711160" w:rsidP="00711160">
            <w:pPr>
              <w:tabs>
                <w:tab w:val="left" w:pos="700"/>
              </w:tabs>
              <w:spacing w:line="240" w:lineRule="auto"/>
              <w:ind w:firstLine="70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Порядок направления в 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>Комитет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предложений заинтересованных лиц по подготовке проекта Правил.</w:t>
            </w:r>
          </w:p>
          <w:p w:rsidR="00711160" w:rsidRPr="00C013BC" w:rsidRDefault="00711160" w:rsidP="00711160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Заинтересованным 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>лицам направить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предложения по подготовке проекта 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 xml:space="preserve">по внесению изменений в решение Совета депутатов рабочего поселка Станционно-Ояшинский Мошковского района Новосибирской области от 23.11.2017 №129 «Об утверждении Правил благоустройства, чистоты и порядка  на территории рабочего поселка Станционно-Ояшинский Мошковского района Новосибирской области». Определить местонахождение Комитета по </w:t>
            </w:r>
            <w:r w:rsidRPr="00C013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адресу: Новосибирская область, Мошковский район, рабочий поселок Станционно-Ояшинский, ул.Коммунистическая д.66-б, адрес электронной почты: </w:t>
            </w:r>
          </w:p>
          <w:p w:rsidR="00711160" w:rsidRPr="00C013BC" w:rsidRDefault="00711160" w:rsidP="00711160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  <w:lang w:val="en-US"/>
              </w:rPr>
              <w:t>zemlya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>_</w:t>
            </w:r>
            <w:r w:rsidRPr="00C013BC">
              <w:rPr>
                <w:rFonts w:ascii="Times New Roman" w:hAnsi="Times New Roman"/>
                <w:sz w:val="24"/>
                <w:szCs w:val="24"/>
                <w:lang w:val="en-US"/>
              </w:rPr>
              <w:t>oyash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>@</w:t>
            </w:r>
            <w:r w:rsidRPr="00C013BC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>.</w:t>
            </w:r>
            <w:r w:rsidRPr="00C013B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>, контактные телефоны 8-383-48-51-136</w:t>
            </w:r>
          </w:p>
          <w:tbl>
            <w:tblPr>
              <w:tblW w:w="0" w:type="auto"/>
              <w:tblInd w:w="389" w:type="dxa"/>
              <w:tblBorders>
                <w:top w:val="single" w:sz="36" w:space="0" w:color="0000FF"/>
              </w:tblBorders>
              <w:tblLook w:val="0000" w:firstRow="0" w:lastRow="0" w:firstColumn="0" w:lastColumn="0" w:noHBand="0" w:noVBand="0"/>
            </w:tblPr>
            <w:tblGrid>
              <w:gridCol w:w="9803"/>
            </w:tblGrid>
            <w:tr w:rsidR="00C013BC" w:rsidTr="00C83015">
              <w:trPr>
                <w:trHeight w:val="100"/>
              </w:trPr>
              <w:tc>
                <w:tcPr>
                  <w:tcW w:w="10605" w:type="dxa"/>
                </w:tcPr>
                <w:p w:rsidR="00C013BC" w:rsidRDefault="00C013BC" w:rsidP="00C013BC">
                  <w:pPr>
                    <w:tabs>
                      <w:tab w:val="left" w:pos="851"/>
                      <w:tab w:val="left" w:pos="3544"/>
                    </w:tabs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:rsidR="00404452" w:rsidRDefault="00404452" w:rsidP="004044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013BC" w:rsidRPr="00C013BC" w:rsidRDefault="00C013BC" w:rsidP="004044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13BC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РАБОЧЕГО ПОСЕЛКА</w:t>
            </w:r>
          </w:p>
          <w:p w:rsidR="00C013BC" w:rsidRPr="00C013BC" w:rsidRDefault="00C013BC" w:rsidP="004044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13B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СТАНЦИОННО-ОЯШИНСКИЙ МОШКОВСКОГО РАЙОНА </w:t>
            </w:r>
          </w:p>
          <w:p w:rsidR="00C013BC" w:rsidRPr="00C013BC" w:rsidRDefault="00C013BC" w:rsidP="0040445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13BC">
              <w:rPr>
                <w:rFonts w:ascii="Times New Roman" w:hAnsi="Times New Roman"/>
                <w:b/>
                <w:bCs/>
                <w:sz w:val="24"/>
                <w:szCs w:val="24"/>
              </w:rPr>
              <w:t>НОВОСИБИРСКОЙ ОБЛАСТИ</w:t>
            </w:r>
          </w:p>
          <w:p w:rsidR="00404452" w:rsidRDefault="00404452" w:rsidP="00C013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13BC" w:rsidRPr="00C013BC" w:rsidRDefault="00C013BC" w:rsidP="00C013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3BC">
              <w:rPr>
                <w:rFonts w:ascii="Times New Roman" w:hAnsi="Times New Roman"/>
                <w:b/>
                <w:sz w:val="24"/>
                <w:szCs w:val="24"/>
              </w:rPr>
              <w:t>РАСПОРЯЖЕНИЕ</w:t>
            </w:r>
          </w:p>
          <w:p w:rsidR="00C013BC" w:rsidRPr="00C013BC" w:rsidRDefault="00C013BC" w:rsidP="00404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от 10.07.2019 №28а-р</w:t>
            </w:r>
          </w:p>
          <w:p w:rsidR="00C013BC" w:rsidRPr="00C013BC" w:rsidRDefault="00C013BC" w:rsidP="00C01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13BC" w:rsidRPr="00C013BC" w:rsidRDefault="00C013BC" w:rsidP="00C013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3BC">
              <w:rPr>
                <w:rFonts w:ascii="Times New Roman" w:hAnsi="Times New Roman"/>
                <w:b/>
                <w:sz w:val="24"/>
                <w:szCs w:val="24"/>
              </w:rPr>
              <w:t>О подготовке проекта по внесению изменений в решение Совета депутатов рабочего поселка Станционно-Ояшинский Мошковского района Новосибирской области от 23.11.2017 №129 «Об утверждении Правил благоустройства, чистоты и порядка на  территории рабочего поселка Станционно-Ояшинский Мошковского района Новосибирской области»</w:t>
            </w:r>
          </w:p>
          <w:p w:rsidR="00C013BC" w:rsidRPr="00C013BC" w:rsidRDefault="00C013BC" w:rsidP="00C013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13BC" w:rsidRPr="00C013BC" w:rsidRDefault="00C013BC" w:rsidP="00C013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13BC" w:rsidRPr="00C013BC" w:rsidRDefault="00C013BC" w:rsidP="00C013BC">
            <w:pPr>
              <w:spacing w:line="0" w:lineRule="atLeast"/>
              <w:ind w:left="-426" w:right="-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В 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 xml:space="preserve"> целях выявления и учета мнения и интересов жителей рабочего поселка Станционно-Ояшинский Мошковского района Новосибирской области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</w:rPr>
              <w:t>, в соответствии с Градостроительным кодексом Российской Федерации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>, р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уководствуясь Федеральным законом от 06.10.2003 №131-ФЗ «Об общих принципах организации местного самоуправления в Российской Федерации», Уставом рабочего поселка Станционно-Ояшинский Мошковского района Новосибирской области, 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13BC" w:rsidRPr="00C013BC" w:rsidRDefault="00C013BC" w:rsidP="00C013BC">
            <w:pPr>
              <w:spacing w:line="319" w:lineRule="atLeast"/>
              <w:ind w:left="-426" w:right="-2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>1.Постоянно действующему организационному комитету по внесению изменений в Правила землепользования и застройки рабочего поселка Станционно-Ояшинский Мошковского района Новосибирской области (далее – Комитет):</w:t>
            </w:r>
          </w:p>
          <w:p w:rsidR="00C013BC" w:rsidRPr="00C013BC" w:rsidRDefault="00C013BC" w:rsidP="00C013BC">
            <w:pPr>
              <w:ind w:left="-426" w:right="-2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 xml:space="preserve">          1.1. Подготовить проект по внесению изменений в решение Совета депутатов рабочего поселка Станционно-Ояшинский Мошковского района Новосибирской области от 23.11.2017 №129 «Об утверждении Правил благоустройства, чистоты и порядка  на территории рабочего поселка Станционно-Ояшинский Мошковского района Новосибирской области»</w:t>
            </w:r>
          </w:p>
          <w:p w:rsidR="00C013BC" w:rsidRPr="00C013BC" w:rsidRDefault="00C013BC" w:rsidP="00C013BC">
            <w:pPr>
              <w:ind w:left="-426" w:right="-2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 xml:space="preserve">           1.2.Разместить в течение десяти дней со дня издания распоряжения сообщение о принятии решения о подготовке проекта по внесению изменений в решение Совета депутатов рабочего поселка Станционно-Ояшинский Мошковского района Новосибирской области от 23.11.2017 №129 «Об утверждении Правил благоустройства, чистоты и порядка на территории рабочего поселка Станционно-Ояшинский Мошковского района Новосибирской области» на официальном сайте рабочего поселка Станционно-Ояшинский </w:t>
            </w:r>
            <w:r w:rsidRPr="00C013BC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www</w:t>
            </w:r>
            <w:r w:rsidRPr="00C013B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C013BC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stoyash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.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en-US"/>
              </w:rPr>
              <w:t>nso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.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en-US"/>
              </w:rPr>
              <w:t>ru</w:t>
            </w:r>
            <w:r w:rsidRPr="00C013B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 xml:space="preserve"> и опубликовать в периодическом </w:t>
            </w:r>
            <w:r w:rsidRPr="00C013BC">
              <w:rPr>
                <w:rFonts w:ascii="Times New Roman" w:hAnsi="Times New Roman"/>
                <w:sz w:val="24"/>
                <w:szCs w:val="24"/>
              </w:rPr>
              <w:lastRenderedPageBreak/>
              <w:t>печатном издании «Станционно-Ояшинский Вестник».</w:t>
            </w:r>
          </w:p>
          <w:p w:rsidR="00C013BC" w:rsidRPr="00C013BC" w:rsidRDefault="00C013BC" w:rsidP="00404452">
            <w:pPr>
              <w:spacing w:line="360" w:lineRule="auto"/>
              <w:ind w:left="-426" w:right="-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2.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 xml:space="preserve">Определить местонахождение  Комитета по адресу: Новосибирская область, Мошковский район, р.п. Станционно-Ояшинский, ул. Коммунистическая, д.66-б, контактные телефоны: 8-383-48-51-136. </w:t>
            </w:r>
            <w:r w:rsidRPr="00C013BC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013BC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www</w:t>
            </w:r>
            <w:r w:rsidRPr="00C013B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C013BC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stoyash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. 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en-US"/>
              </w:rPr>
              <w:t>nso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.</w:t>
            </w:r>
            <w:r w:rsidRPr="00C013BC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en-US"/>
              </w:rPr>
              <w:t>ru</w:t>
            </w:r>
            <w:r w:rsidRPr="00C013B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C013BC" w:rsidRPr="00C013BC" w:rsidRDefault="00C013BC" w:rsidP="00404452">
            <w:pPr>
              <w:spacing w:line="360" w:lineRule="auto"/>
              <w:ind w:left="-426" w:right="-23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 xml:space="preserve"> 3.Контроль  за исполнением настоящего постановления оставляю за собой.</w:t>
            </w:r>
          </w:p>
          <w:p w:rsidR="00C013BC" w:rsidRPr="00C013BC" w:rsidRDefault="00C013BC" w:rsidP="00404452">
            <w:pPr>
              <w:tabs>
                <w:tab w:val="left" w:pos="8910"/>
              </w:tabs>
              <w:spacing w:line="240" w:lineRule="auto"/>
              <w:ind w:left="-425" w:right="-20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ab/>
            </w:r>
            <w:r w:rsidRPr="00C013B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04452" w:rsidRDefault="00C013BC" w:rsidP="00404452">
            <w:pPr>
              <w:spacing w:line="240" w:lineRule="auto"/>
              <w:ind w:left="-96" w:right="-20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>Глава рабочего поселка Станционно-Ояшинский</w:t>
            </w:r>
          </w:p>
          <w:p w:rsidR="00C013BC" w:rsidRDefault="00C013BC" w:rsidP="00404452">
            <w:pPr>
              <w:spacing w:line="240" w:lineRule="auto"/>
              <w:ind w:left="-96" w:right="-20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 xml:space="preserve">Мошковского района Новосибирской области                                         </w:t>
            </w:r>
            <w:r w:rsidR="00404452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C013BC">
              <w:rPr>
                <w:rFonts w:ascii="Times New Roman" w:hAnsi="Times New Roman"/>
                <w:sz w:val="24"/>
                <w:szCs w:val="24"/>
              </w:rPr>
              <w:t xml:space="preserve">   Т.В.Личманюк       </w:t>
            </w:r>
          </w:p>
          <w:p w:rsidR="00C013BC" w:rsidRDefault="00C013BC" w:rsidP="00C013BC">
            <w:pPr>
              <w:ind w:left="-99" w:right="-20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13BC" w:rsidRPr="00C013BC" w:rsidRDefault="00C013BC" w:rsidP="00C013BC">
            <w:pPr>
              <w:ind w:left="-99" w:right="-2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Ind w:w="389" w:type="dxa"/>
              <w:tblBorders>
                <w:top w:val="single" w:sz="36" w:space="0" w:color="0000FF"/>
              </w:tblBorders>
              <w:tblLook w:val="0000" w:firstRow="0" w:lastRow="0" w:firstColumn="0" w:lastColumn="0" w:noHBand="0" w:noVBand="0"/>
            </w:tblPr>
            <w:tblGrid>
              <w:gridCol w:w="9803"/>
            </w:tblGrid>
            <w:tr w:rsidR="00C013BC" w:rsidTr="00C83015">
              <w:trPr>
                <w:trHeight w:val="100"/>
              </w:trPr>
              <w:tc>
                <w:tcPr>
                  <w:tcW w:w="10605" w:type="dxa"/>
                </w:tcPr>
                <w:p w:rsidR="00C013BC" w:rsidRDefault="00C013BC" w:rsidP="00C013BC">
                  <w:pPr>
                    <w:tabs>
                      <w:tab w:val="left" w:pos="851"/>
                      <w:tab w:val="left" w:pos="3544"/>
                    </w:tabs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:rsidR="00C013BC" w:rsidRPr="00C013BC" w:rsidRDefault="00C013BC" w:rsidP="00C013BC">
            <w:pPr>
              <w:ind w:left="-99" w:right="-20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160" w:rsidRPr="00C013BC" w:rsidRDefault="00711160" w:rsidP="0071116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4A46" w:rsidRPr="005B7EF6" w:rsidRDefault="006F4A46" w:rsidP="005B7EF6">
      <w:pPr>
        <w:rPr>
          <w:rFonts w:ascii="Times New Roman" w:hAnsi="Times New Roman"/>
          <w:sz w:val="24"/>
          <w:szCs w:val="24"/>
        </w:rPr>
        <w:sectPr w:rsidR="006F4A46" w:rsidRPr="005B7EF6" w:rsidSect="003672CA">
          <w:headerReference w:type="default" r:id="rId12"/>
          <w:footerReference w:type="default" r:id="rId13"/>
          <w:footerReference w:type="first" r:id="rId14"/>
          <w:pgSz w:w="11906" w:h="16838"/>
          <w:pgMar w:top="567" w:right="851" w:bottom="1418" w:left="1418" w:header="510" w:footer="1143" w:gutter="0"/>
          <w:cols w:space="708"/>
          <w:titlePg/>
          <w:docGrid w:linePitch="360"/>
        </w:sectPr>
      </w:pP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center"/>
        <w:rPr>
          <w:rFonts w:ascii="Times New Roman" w:hAnsi="Times New Roman"/>
          <w:b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lastRenderedPageBreak/>
        <w:t>ПАМЯТКА</w:t>
      </w: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center"/>
        <w:rPr>
          <w:rFonts w:ascii="Times New Roman" w:hAnsi="Times New Roman"/>
          <w:b/>
          <w:bCs/>
          <w:color w:val="000000"/>
          <w:u w:val="single"/>
        </w:rPr>
      </w:pPr>
      <w:r w:rsidRPr="003B2499">
        <w:rPr>
          <w:rFonts w:ascii="Times New Roman" w:hAnsi="Times New Roman"/>
          <w:b/>
          <w:bCs/>
          <w:color w:val="000000"/>
          <w:u w:val="single"/>
        </w:rPr>
        <w:t>о соблюдении мер пожарной безопасности в жилье</w:t>
      </w: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color w:val="000000"/>
        </w:rPr>
      </w:pPr>
      <w:r w:rsidRPr="003B2499">
        <w:rPr>
          <w:rFonts w:ascii="Times New Roman" w:hAnsi="Times New Roman"/>
          <w:color w:val="000000"/>
        </w:rPr>
        <w:t xml:space="preserve">В последние годы всё тяжелее становятся последствия бытовых пожаров. Люди остаются без жилья. Каждый десятый пожар приводит к гибели и травмам людей. </w:t>
      </w: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color w:val="000000"/>
        </w:rPr>
      </w:pPr>
      <w:r w:rsidRPr="003B2499">
        <w:rPr>
          <w:rFonts w:ascii="Times New Roman" w:hAnsi="Times New Roman"/>
          <w:color w:val="000000"/>
        </w:rPr>
        <w:t>Основные причины возникновения пожаров:</w:t>
      </w: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- неосторожное обращение с огнем, в основном при курении;</w:t>
      </w: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 xml:space="preserve">- нарушение правил монтажа и эксплуатации электрооборудования. Это чаще всего электропроводка с повреждённой или потерявшей защитные свойства изоляцией, эксплуатация электроприборов кустарного изготовления или в условиях, не соответствующих инструкциям; </w:t>
      </w: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- нарушение правил устройства и эксплуатации печей и других теплогенерирующих устройств.</w:t>
      </w: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 xml:space="preserve">Чаще всего, гибель людей является следствием алкогольного опьянения виновников пожара. </w:t>
      </w: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  <w:u w:val="single"/>
        </w:rPr>
      </w:pPr>
      <w:r w:rsidRPr="003B2499">
        <w:rPr>
          <w:rFonts w:ascii="Times New Roman" w:hAnsi="Times New Roman"/>
          <w:b/>
          <w:bCs/>
          <w:color w:val="000000"/>
          <w:u w:val="single"/>
        </w:rPr>
        <w:t>Что нужно делать, чтобы избежать пожара, уменьшить тяжесть его последствий для Вас и жителей соседних домов, квартир.</w:t>
      </w: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:rsidR="003B2499" w:rsidRPr="003B2499" w:rsidRDefault="003B2499" w:rsidP="00624D3A">
      <w:pPr>
        <w:numPr>
          <w:ilvl w:val="0"/>
          <w:numId w:val="3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>Соблюдайте осторожность при использовании открытых источников огня:</w:t>
      </w:r>
      <w:r w:rsidRPr="003B2499">
        <w:rPr>
          <w:rFonts w:ascii="Times New Roman" w:hAnsi="Times New Roman"/>
          <w:bCs/>
          <w:color w:val="000000"/>
        </w:rPr>
        <w:t xml:space="preserve"> 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не курите в постели, в сараях, на чердаке, в гараже. Тщательно тушите сигареты, а не бросайте их непотушенными на приусадебных участках, с балконов или в люки мусоропроводов;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не пользуйтесь открытыми источниками огня после употребления спиртных напитков;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не сжигайте мусор рядом с постройками, а при сухой и ветреной погоде вообще воздержитесь от разведения костров, топки печей, очагов, проведения пожароопасных работ;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не пользуйтесь на чердаках, в кладовых и сараях керосиновыми лампами, свечами, спичками;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не оставляйте детей одних и не позволяйте им играть спичками, зажигалками и т.п.</w:t>
      </w:r>
    </w:p>
    <w:p w:rsidR="003B2499" w:rsidRPr="003B2499" w:rsidRDefault="003B2499" w:rsidP="00624D3A">
      <w:pPr>
        <w:numPr>
          <w:ilvl w:val="0"/>
          <w:numId w:val="3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>Следите за состоянием электропроводки и электроприборов</w:t>
      </w:r>
      <w:r w:rsidRPr="003B2499">
        <w:rPr>
          <w:rFonts w:ascii="Times New Roman" w:hAnsi="Times New Roman"/>
          <w:bCs/>
          <w:color w:val="000000"/>
        </w:rPr>
        <w:t>:</w:t>
      </w:r>
    </w:p>
    <w:p w:rsidR="003B2499" w:rsidRPr="003B2499" w:rsidRDefault="003B2499" w:rsidP="00624D3A">
      <w:pPr>
        <w:numPr>
          <w:ilvl w:val="0"/>
          <w:numId w:val="4"/>
        </w:numPr>
        <w:tabs>
          <w:tab w:val="num" w:pos="-270"/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проверяйте состояние «пробок» (предохранителей) электросчётчика и иных аппаратов защиты, при необходимости устанавливайте калиброванные плавкие вставки. Не допускайте перегрузок сети, включая электроприборы большей мощности, чем позволяет сечение проводов;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 xml:space="preserve">используйте масляные обогреватели (мощностью не более 1.5 кВт), вместо приборов с температурой теплоотдающей поверхности более 95 </w:t>
      </w:r>
      <w:r w:rsidRPr="003B2499">
        <w:rPr>
          <w:rFonts w:ascii="Times New Roman" w:hAnsi="Times New Roman"/>
          <w:bCs/>
          <w:color w:val="000000"/>
          <w:vertAlign w:val="superscript"/>
        </w:rPr>
        <w:t>о</w:t>
      </w:r>
      <w:r w:rsidRPr="003B2499">
        <w:rPr>
          <w:rFonts w:ascii="Times New Roman" w:hAnsi="Times New Roman"/>
          <w:bCs/>
          <w:color w:val="000000"/>
        </w:rPr>
        <w:t>С и самодельных (кустарных) электроприборов;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не допускайте «скрутки» электропроводов, особенно выполненные из разных металлов (медь - алюминий). Не эксплуатируйте временные электропроводки;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не допускайте прокладку проводов в одинарной изоляции по горючему основанию, не закрывайте электропроводку обоями, коврами;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не применяйте бумажные абажуры, не устанавливайте светильники вблизи от сгораемых материалов.</w:t>
      </w:r>
    </w:p>
    <w:p w:rsidR="003B2499" w:rsidRPr="003B2499" w:rsidRDefault="003B2499" w:rsidP="00624D3A">
      <w:pPr>
        <w:numPr>
          <w:ilvl w:val="0"/>
          <w:numId w:val="3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>Периодически проверяйте печи. Отремонтируйте их до начала отопительного сезона</w:t>
      </w:r>
      <w:r w:rsidRPr="003B2499">
        <w:rPr>
          <w:rFonts w:ascii="Times New Roman" w:hAnsi="Times New Roman"/>
          <w:bCs/>
          <w:color w:val="000000"/>
        </w:rPr>
        <w:t>: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 xml:space="preserve">проверьте высоту дымовых труб, чтобы они были выше конька кровли не менее чем на </w:t>
      </w:r>
      <w:smartTag w:uri="urn:schemas-microsoft-com:office:smarttags" w:element="metricconverter">
        <w:smartTagPr>
          <w:attr w:name="ProductID" w:val="0,5 метра"/>
        </w:smartTagPr>
        <w:r w:rsidRPr="003B2499">
          <w:rPr>
            <w:rFonts w:ascii="Times New Roman" w:hAnsi="Times New Roman"/>
            <w:bCs/>
            <w:color w:val="000000"/>
          </w:rPr>
          <w:t>0,5 метра</w:t>
        </w:r>
      </w:smartTag>
      <w:r w:rsidRPr="003B2499">
        <w:rPr>
          <w:rFonts w:ascii="Times New Roman" w:hAnsi="Times New Roman"/>
          <w:bCs/>
          <w:color w:val="000000"/>
        </w:rPr>
        <w:t xml:space="preserve"> и выше кровли более высоких пристроенных зданий;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 xml:space="preserve">проверьте и выполните разделку дымовой трубы в месте примыкания к горючим конструкциям не менее </w:t>
      </w:r>
      <w:smartTag w:uri="urn:schemas-microsoft-com:office:smarttags" w:element="metricconverter">
        <w:smartTagPr>
          <w:attr w:name="ProductID" w:val="0,5 метра"/>
        </w:smartTagPr>
        <w:r w:rsidRPr="003B2499">
          <w:rPr>
            <w:rFonts w:ascii="Times New Roman" w:hAnsi="Times New Roman"/>
            <w:bCs/>
            <w:color w:val="000000"/>
          </w:rPr>
          <w:t>0,5 метра</w:t>
        </w:r>
      </w:smartTag>
      <w:r w:rsidRPr="003B2499">
        <w:rPr>
          <w:rFonts w:ascii="Times New Roman" w:hAnsi="Times New Roman"/>
          <w:bCs/>
          <w:color w:val="000000"/>
        </w:rPr>
        <w:t>, а отступку от кирпичной печи до деревянных конструкций не менее 0,32 метра;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своевременно устраняйте трещины в кладке печей и дымоходов;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проверяйте состояние предтопочного листа. Если его нет, то перед топочной дверцей на полу из горючих материалов прибейте металлический  лист размером не менее 0,5 х 0,7 метра;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побелите на чердаках дымовые трубы и стены, в которых проходят дымовые каналы;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периодически очищайте дымоходы и печи от сажи – не реже одного раза в три месяца;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высыпайте золу и шлак в отведённое безопасное место и проливайте водой;</w:t>
      </w: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>При эксплуатации печей ЗАПРЕЩАЕТСЯ:</w:t>
      </w:r>
    </w:p>
    <w:p w:rsidR="003B2499" w:rsidRPr="003B2499" w:rsidRDefault="003B2499" w:rsidP="00624D3A">
      <w:pPr>
        <w:numPr>
          <w:ilvl w:val="0"/>
          <w:numId w:val="5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оставлять без присмотра топящиеся печи, а также поручать надзор за ними малолетним детям;</w:t>
      </w:r>
    </w:p>
    <w:p w:rsidR="003B2499" w:rsidRPr="003B2499" w:rsidRDefault="003B2499" w:rsidP="00624D3A">
      <w:pPr>
        <w:numPr>
          <w:ilvl w:val="0"/>
          <w:numId w:val="5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располагать топливо, другие горючие вещества и материалы на предтопочном листе;</w:t>
      </w:r>
    </w:p>
    <w:p w:rsidR="003B2499" w:rsidRPr="003B2499" w:rsidRDefault="003B2499" w:rsidP="00624D3A">
      <w:pPr>
        <w:numPr>
          <w:ilvl w:val="0"/>
          <w:numId w:val="5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применять для розжига печей бензин, керосин, дизельное топливо и другие ЛВЖ и ГЖ;</w:t>
      </w:r>
    </w:p>
    <w:p w:rsidR="003B2499" w:rsidRPr="003B2499" w:rsidRDefault="003B2499" w:rsidP="00624D3A">
      <w:pPr>
        <w:numPr>
          <w:ilvl w:val="0"/>
          <w:numId w:val="5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топить углем, коксом и газом печи, не предназначенные для этих видов топлива;</w:t>
      </w:r>
    </w:p>
    <w:p w:rsidR="003B2499" w:rsidRPr="003B2499" w:rsidRDefault="003B2499" w:rsidP="00624D3A">
      <w:pPr>
        <w:numPr>
          <w:ilvl w:val="0"/>
          <w:numId w:val="5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устанавливать вплотную к топящимся печам мебель, дрова, и другие сгораемые материалы;</w:t>
      </w:r>
    </w:p>
    <w:p w:rsidR="003B2499" w:rsidRPr="003B2499" w:rsidRDefault="003B2499" w:rsidP="00624D3A">
      <w:pPr>
        <w:numPr>
          <w:ilvl w:val="0"/>
          <w:numId w:val="5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перекаливать печи;</w:t>
      </w:r>
    </w:p>
    <w:p w:rsidR="003B2499" w:rsidRPr="003B2499" w:rsidRDefault="003B2499" w:rsidP="00624D3A">
      <w:pPr>
        <w:numPr>
          <w:ilvl w:val="0"/>
          <w:numId w:val="5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устанавливать металлические печи кустарного изготовления, не отвечающие требованиям пожарной безопасности. При установке печей заводского изготовления строго следуйте инструкциям изготовителя.</w:t>
      </w:r>
    </w:p>
    <w:p w:rsidR="003B2499" w:rsidRPr="003B2499" w:rsidRDefault="003B2499" w:rsidP="00624D3A">
      <w:pPr>
        <w:numPr>
          <w:ilvl w:val="0"/>
          <w:numId w:val="3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 xml:space="preserve">Не храните баллоны с горючими газами </w:t>
      </w:r>
      <w:r w:rsidRPr="003B2499">
        <w:rPr>
          <w:rFonts w:ascii="Times New Roman" w:hAnsi="Times New Roman"/>
          <w:bCs/>
          <w:color w:val="000000"/>
        </w:rPr>
        <w:t xml:space="preserve">в индивидуальных жилых домах, квартирах. Не эксплуатируйте газовые приборы при утечке газа и не проверяйте герметичность соединений с помощью источников </w:t>
      </w:r>
      <w:r w:rsidRPr="003B2499">
        <w:rPr>
          <w:rFonts w:ascii="Times New Roman" w:hAnsi="Times New Roman"/>
          <w:bCs/>
          <w:color w:val="000000"/>
        </w:rPr>
        <w:lastRenderedPageBreak/>
        <w:t>открытого пламени (спички, зажигалки, свечи и т.п.). У входа в индивидуальные жилые дома (в том числе коттеджи, дачи), а также в помещения зданий и сооружений, в которых применяются газовые баллоны, размещается предупреждающий знак пожарной безопасности с надписью "Огнеопасно. Баллоны с газом".</w:t>
      </w:r>
    </w:p>
    <w:p w:rsidR="003B2499" w:rsidRPr="003B2499" w:rsidRDefault="003B2499" w:rsidP="00624D3A">
      <w:pPr>
        <w:numPr>
          <w:ilvl w:val="0"/>
          <w:numId w:val="3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>Соблюдайте требования пожарной безопасности в индивидуальных гаражах: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не</w:t>
      </w:r>
      <w:r w:rsidRPr="003B2499">
        <w:rPr>
          <w:rFonts w:ascii="Times New Roman" w:hAnsi="Times New Roman"/>
          <w:b/>
          <w:bCs/>
          <w:color w:val="000000"/>
        </w:rPr>
        <w:t xml:space="preserve"> </w:t>
      </w:r>
      <w:r w:rsidRPr="003B2499">
        <w:rPr>
          <w:rFonts w:ascii="Times New Roman" w:hAnsi="Times New Roman"/>
          <w:bCs/>
          <w:color w:val="000000"/>
        </w:rPr>
        <w:t>производите пожароопасные работы и промывку деталей с использованием ЛВЖ и ГЖ;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не держите транспортные средства с подтеканием горючего и масла, с открытыми горловинами баков;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не подзаряжайте аккумуляторы непосредственно на транспортных средствах;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не подогревайте двигатели открытым огнем и не пользуйтесь им для освещения гаража;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не храните мебель, предметы домашнего обихода из горючих материалов и т. п.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 xml:space="preserve">не храните более </w:t>
      </w:r>
      <w:smartTag w:uri="urn:schemas-microsoft-com:office:smarttags" w:element="metricconverter">
        <w:smartTagPr>
          <w:attr w:name="ProductID" w:val="20 литров"/>
        </w:smartTagPr>
        <w:r w:rsidRPr="003B2499">
          <w:rPr>
            <w:rFonts w:ascii="Times New Roman" w:hAnsi="Times New Roman"/>
            <w:bCs/>
            <w:color w:val="000000"/>
          </w:rPr>
          <w:t>20 литров</w:t>
        </w:r>
      </w:smartTag>
      <w:r w:rsidRPr="003B2499">
        <w:rPr>
          <w:rFonts w:ascii="Times New Roman" w:hAnsi="Times New Roman"/>
          <w:bCs/>
          <w:color w:val="000000"/>
        </w:rPr>
        <w:t xml:space="preserve"> топлива и более </w:t>
      </w:r>
      <w:smartTag w:uri="urn:schemas-microsoft-com:office:smarttags" w:element="metricconverter">
        <w:smartTagPr>
          <w:attr w:name="ProductID" w:val="5 литров"/>
        </w:smartTagPr>
        <w:r w:rsidRPr="003B2499">
          <w:rPr>
            <w:rFonts w:ascii="Times New Roman" w:hAnsi="Times New Roman"/>
            <w:bCs/>
            <w:color w:val="000000"/>
          </w:rPr>
          <w:t>5 литров</w:t>
        </w:r>
      </w:smartTag>
      <w:r w:rsidRPr="003B2499">
        <w:rPr>
          <w:rFonts w:ascii="Times New Roman" w:hAnsi="Times New Roman"/>
          <w:bCs/>
          <w:color w:val="000000"/>
        </w:rPr>
        <w:t xml:space="preserve"> масла.</w:t>
      </w:r>
    </w:p>
    <w:p w:rsidR="003B2499" w:rsidRPr="003B2499" w:rsidRDefault="003B2499" w:rsidP="00624D3A">
      <w:pPr>
        <w:numPr>
          <w:ilvl w:val="0"/>
          <w:numId w:val="3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 xml:space="preserve">Соблюдайте противопожарные требования на участках, прилегающих к жилым домам: 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не производите самовольное (без согласований)  строительство, в том числе на приусадебных участках;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не используйте противопожарные расстояния между зданиями для хранения материалов, транспорта;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 xml:space="preserve">участки, прилегающие к жилым домам, дачным и иным постройкам своевременно очищайте от горючих отходов, опавших листьев, сухой травы и т.п. 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 xml:space="preserve">не складируйте сено и другие горючие материалы на чердаках, а также ближе </w:t>
      </w:r>
      <w:smartTag w:uri="urn:schemas-microsoft-com:office:smarttags" w:element="metricconverter">
        <w:smartTagPr>
          <w:attr w:name="ProductID" w:val="15 метров"/>
        </w:smartTagPr>
        <w:r w:rsidRPr="003B2499">
          <w:rPr>
            <w:rFonts w:ascii="Times New Roman" w:hAnsi="Times New Roman"/>
            <w:bCs/>
            <w:color w:val="000000"/>
          </w:rPr>
          <w:t>15 метров</w:t>
        </w:r>
      </w:smartTag>
      <w:r w:rsidRPr="003B2499">
        <w:rPr>
          <w:rFonts w:ascii="Times New Roman" w:hAnsi="Times New Roman"/>
          <w:bCs/>
          <w:color w:val="000000"/>
        </w:rPr>
        <w:t xml:space="preserve"> от строений </w:t>
      </w:r>
    </w:p>
    <w:p w:rsidR="003B2499" w:rsidRPr="003B2499" w:rsidRDefault="003B2499" w:rsidP="00624D3A">
      <w:pPr>
        <w:numPr>
          <w:ilvl w:val="0"/>
          <w:numId w:val="4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Cs/>
          <w:color w:val="000000"/>
        </w:rPr>
        <w:t>установите рядом с домом бочку с водой или приобретите огнетушитель.</w:t>
      </w:r>
    </w:p>
    <w:p w:rsidR="003B2499" w:rsidRPr="003B2499" w:rsidRDefault="003B2499" w:rsidP="00624D3A">
      <w:pPr>
        <w:numPr>
          <w:ilvl w:val="0"/>
          <w:numId w:val="3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>Не устанавливайте дополнительные двери и не изменяйте направление открывания дверей</w:t>
      </w:r>
      <w:r w:rsidRPr="003B2499">
        <w:rPr>
          <w:rFonts w:ascii="Times New Roman" w:hAnsi="Times New Roman"/>
          <w:bCs/>
          <w:color w:val="000000"/>
        </w:rPr>
        <w:t xml:space="preserve"> из квартир в коридор или на площадку лестничной клетки, если это препятствует свободной эвакуации людей или ухудшает условия эвакуации из соседних квартир. Не загромождайте двери, люки на балконах и лоджиях, переходы в смежные секции и выходы на наружные эвакуационные лестницы. </w:t>
      </w: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Cs/>
          <w:color w:val="000000"/>
        </w:rPr>
      </w:pP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  <w:u w:val="single"/>
        </w:rPr>
      </w:pPr>
      <w:r w:rsidRPr="003B2499">
        <w:rPr>
          <w:rFonts w:ascii="Times New Roman" w:hAnsi="Times New Roman"/>
          <w:b/>
          <w:bCs/>
          <w:color w:val="000000"/>
          <w:u w:val="single"/>
        </w:rPr>
        <w:t>Что делать и как спастись, если не удалось избежать пожара</w:t>
      </w: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Cs/>
          <w:color w:val="000000"/>
        </w:rPr>
      </w:pPr>
    </w:p>
    <w:p w:rsidR="003B2499" w:rsidRPr="003B2499" w:rsidRDefault="003B2499" w:rsidP="00624D3A">
      <w:pPr>
        <w:numPr>
          <w:ilvl w:val="0"/>
          <w:numId w:val="5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 xml:space="preserve">Не паникуйте. </w:t>
      </w:r>
      <w:r w:rsidRPr="003B2499">
        <w:rPr>
          <w:rFonts w:ascii="Times New Roman" w:hAnsi="Times New Roman"/>
          <w:bCs/>
          <w:color w:val="000000"/>
        </w:rPr>
        <w:t>Паника и ужас отнимут драгоценные минуты, необходимые для спасения.</w:t>
      </w:r>
    </w:p>
    <w:p w:rsidR="003B2499" w:rsidRPr="003B2499" w:rsidRDefault="003B2499" w:rsidP="00624D3A">
      <w:pPr>
        <w:numPr>
          <w:ilvl w:val="0"/>
          <w:numId w:val="5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 xml:space="preserve">Немедленно сообщите о пожаре по телефону «01». </w:t>
      </w:r>
      <w:r w:rsidRPr="003B2499">
        <w:rPr>
          <w:rFonts w:ascii="Times New Roman" w:hAnsi="Times New Roman"/>
          <w:bCs/>
          <w:color w:val="000000"/>
        </w:rPr>
        <w:t>Если нет телефона, и вы не можете выйти из дома или квартиры, криками «Пожар» привлеките внимание прохожих;</w:t>
      </w:r>
    </w:p>
    <w:p w:rsidR="003B2499" w:rsidRPr="003B2499" w:rsidRDefault="003B2499" w:rsidP="00624D3A">
      <w:pPr>
        <w:numPr>
          <w:ilvl w:val="0"/>
          <w:numId w:val="5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 xml:space="preserve">Если возгорание небольшое и нет угрозы вашей безопасности, </w:t>
      </w:r>
      <w:r w:rsidRPr="003B2499">
        <w:rPr>
          <w:rFonts w:ascii="Times New Roman" w:hAnsi="Times New Roman"/>
          <w:bCs/>
          <w:color w:val="000000"/>
        </w:rPr>
        <w:t>попытайтесь самостоятельно его потушить. Тлеющий матрас можно унести в ванну и залить водой, вспыхнувшее на сковороде масло просто прикрыть крышкой и т.п. Не тушите электроприборы водой, не отключив их от сети.</w:t>
      </w:r>
    </w:p>
    <w:p w:rsidR="003B2499" w:rsidRPr="003B2499" w:rsidRDefault="003B2499" w:rsidP="00624D3A">
      <w:pPr>
        <w:numPr>
          <w:ilvl w:val="0"/>
          <w:numId w:val="5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 xml:space="preserve">Если пламя не удалось погасить моментально, </w:t>
      </w:r>
      <w:r w:rsidRPr="003B2499">
        <w:rPr>
          <w:rFonts w:ascii="Times New Roman" w:hAnsi="Times New Roman"/>
          <w:bCs/>
          <w:color w:val="000000"/>
        </w:rPr>
        <w:t>сразу покиньте помещение, по возможности отключив электричество, газ и помогите выйти другим. Закройте дверь, но не на замок. Предупредите о пожаре соседей. Ни в коем случае не пользуйтесь лифтом.</w:t>
      </w:r>
    </w:p>
    <w:p w:rsidR="003B2499" w:rsidRPr="003B2499" w:rsidRDefault="003B2499" w:rsidP="00624D3A">
      <w:pPr>
        <w:numPr>
          <w:ilvl w:val="0"/>
          <w:numId w:val="5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 xml:space="preserve">Если невозможно выйти из помещения </w:t>
      </w:r>
      <w:r w:rsidRPr="003B2499">
        <w:rPr>
          <w:rFonts w:ascii="Times New Roman" w:hAnsi="Times New Roman"/>
          <w:bCs/>
          <w:color w:val="000000"/>
        </w:rPr>
        <w:t>из-за огня и дыма в коридоре, на лестнице, намочите простыни или одеяла и прикройте дверь, тщательно заткнув щели, через которые идёт дым.</w:t>
      </w:r>
    </w:p>
    <w:p w:rsidR="003B2499" w:rsidRPr="003B2499" w:rsidRDefault="003B2499" w:rsidP="00624D3A">
      <w:pPr>
        <w:numPr>
          <w:ilvl w:val="0"/>
          <w:numId w:val="5"/>
        </w:numPr>
        <w:tabs>
          <w:tab w:val="left" w:pos="851"/>
          <w:tab w:val="left" w:pos="3544"/>
        </w:tabs>
        <w:spacing w:after="0" w:line="240" w:lineRule="auto"/>
        <w:ind w:right="142"/>
        <w:jc w:val="both"/>
        <w:rPr>
          <w:rFonts w:ascii="Times New Roman" w:hAnsi="Times New Roman"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>При задымлении помещения</w:t>
      </w:r>
      <w:r w:rsidRPr="003B2499">
        <w:rPr>
          <w:rFonts w:ascii="Times New Roman" w:hAnsi="Times New Roman"/>
          <w:bCs/>
          <w:color w:val="000000"/>
        </w:rPr>
        <w:t>, где вы находитесь, помните, что нельзя открывать окна – приток кислорода сделает пламя ещё сильнее,</w:t>
      </w:r>
      <w:r w:rsidRPr="003B2499">
        <w:rPr>
          <w:rFonts w:ascii="Times New Roman" w:hAnsi="Times New Roman"/>
          <w:b/>
          <w:bCs/>
          <w:color w:val="000000"/>
        </w:rPr>
        <w:t xml:space="preserve"> </w:t>
      </w:r>
      <w:r w:rsidRPr="003B2499">
        <w:rPr>
          <w:rFonts w:ascii="Times New Roman" w:hAnsi="Times New Roman"/>
          <w:bCs/>
          <w:color w:val="000000"/>
        </w:rPr>
        <w:t>лучше нагнуться или лечь на пол, прикрыть лицо любой смоченной тканью и дышать через неё. Не прыгайте из окна, если оно выше третьего этажа.</w:t>
      </w: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Cs/>
          <w:color w:val="000000"/>
        </w:rPr>
      </w:pPr>
    </w:p>
    <w:p w:rsidR="003B2499" w:rsidRPr="003B2499" w:rsidRDefault="003B2499" w:rsidP="003B2499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 xml:space="preserve">Рекомендуем установить в жилых помещениях автономные дымовые пожарные извещатели. </w:t>
      </w:r>
    </w:p>
    <w:p w:rsidR="003B2499" w:rsidRDefault="003B2499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  <w:r w:rsidRPr="003B2499">
        <w:rPr>
          <w:rFonts w:ascii="Times New Roman" w:hAnsi="Times New Roman"/>
          <w:b/>
          <w:bCs/>
          <w:color w:val="000000"/>
        </w:rPr>
        <w:t>Они своевременно оповестят Вас о пожаре, если спите - разбудя</w:t>
      </w:r>
      <w:r>
        <w:rPr>
          <w:rFonts w:ascii="Times New Roman" w:hAnsi="Times New Roman"/>
          <w:b/>
          <w:bCs/>
          <w:color w:val="000000"/>
        </w:rPr>
        <w:t>т, и сохранят жизнь Вам и семье!</w:t>
      </w: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p w:rsidR="00A509DF" w:rsidRPr="00A509DF" w:rsidRDefault="00A509DF" w:rsidP="00A509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A509DF">
        <w:rPr>
          <w:rFonts w:ascii="Times New Roman" w:hAnsi="Times New Roman"/>
          <w:b/>
          <w:sz w:val="28"/>
          <w:szCs w:val="28"/>
          <w:lang w:val="x-none" w:eastAsia="x-none"/>
        </w:rPr>
        <w:lastRenderedPageBreak/>
        <w:t>АДМИНИСТРАЦИЯ РАБОЧЕГО ПОСЕЛКА</w:t>
      </w:r>
    </w:p>
    <w:p w:rsidR="00A509DF" w:rsidRPr="00A509DF" w:rsidRDefault="00A509DF" w:rsidP="00A509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A509DF">
        <w:rPr>
          <w:rFonts w:ascii="Times New Roman" w:hAnsi="Times New Roman"/>
          <w:b/>
          <w:sz w:val="28"/>
          <w:szCs w:val="28"/>
          <w:lang w:val="x-none" w:eastAsia="x-none"/>
        </w:rPr>
        <w:t>СТАНЦИОННО-ОЯШИНСКИЙ</w:t>
      </w:r>
    </w:p>
    <w:p w:rsidR="00A509DF" w:rsidRPr="00A509DF" w:rsidRDefault="00A509DF" w:rsidP="00A509D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x-none" w:eastAsia="x-none"/>
        </w:rPr>
      </w:pPr>
      <w:r w:rsidRPr="00A509DF">
        <w:rPr>
          <w:rFonts w:ascii="Times New Roman" w:hAnsi="Times New Roman"/>
          <w:b/>
          <w:sz w:val="28"/>
          <w:szCs w:val="28"/>
          <w:lang w:val="x-none" w:eastAsia="x-none"/>
        </w:rPr>
        <w:t>МОШКОВСКОГО РАЙОНА НОВОСИБИРСКОЙ ОБЛАСТИ</w:t>
      </w:r>
    </w:p>
    <w:p w:rsidR="00A509DF" w:rsidRPr="00A509DF" w:rsidRDefault="00A509DF" w:rsidP="00A509D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val="x-none" w:eastAsia="x-none"/>
        </w:rPr>
      </w:pPr>
    </w:p>
    <w:p w:rsidR="00A509DF" w:rsidRPr="00A509DF" w:rsidRDefault="00A509DF" w:rsidP="00A509D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A509DF">
        <w:rPr>
          <w:rFonts w:ascii="Times New Roman" w:hAnsi="Times New Roman"/>
          <w:b/>
          <w:sz w:val="28"/>
          <w:szCs w:val="28"/>
          <w:lang w:val="x-none" w:eastAsia="x-none"/>
        </w:rPr>
        <w:t>ПОСТАНОВЛЕНИЕ</w:t>
      </w:r>
    </w:p>
    <w:p w:rsidR="00A509DF" w:rsidRPr="00A509DF" w:rsidRDefault="00A509DF" w:rsidP="00A509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509DF" w:rsidRPr="00A509DF" w:rsidRDefault="00A509DF" w:rsidP="00A509D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509DF">
        <w:rPr>
          <w:rFonts w:ascii="Times New Roman" w:hAnsi="Times New Roman"/>
          <w:sz w:val="28"/>
          <w:szCs w:val="28"/>
        </w:rPr>
        <w:t>от 12.07.2019  № 119</w:t>
      </w:r>
    </w:p>
    <w:p w:rsidR="00A509DF" w:rsidRPr="00A509DF" w:rsidRDefault="00A509DF" w:rsidP="00A509DF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509DF" w:rsidRPr="00A509DF" w:rsidRDefault="00A509DF" w:rsidP="00A509D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509DF">
        <w:rPr>
          <w:rFonts w:ascii="Times New Roman" w:hAnsi="Times New Roman"/>
          <w:b/>
          <w:bCs/>
          <w:sz w:val="28"/>
          <w:szCs w:val="28"/>
        </w:rPr>
        <w:t xml:space="preserve">Об утверждении Порядка составления и ведения сводной бюджетной росписи местного бюджета рабочего поселка Станционно-Ояшинский Мошковского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</w:t>
      </w:r>
    </w:p>
    <w:p w:rsidR="00A509DF" w:rsidRPr="00A509DF" w:rsidRDefault="00A509DF" w:rsidP="00A509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A509DF">
        <w:rPr>
          <w:rFonts w:ascii="Times New Roman" w:hAnsi="Times New Roman"/>
          <w:sz w:val="28"/>
          <w:szCs w:val="28"/>
        </w:rPr>
        <w:tab/>
        <w:t xml:space="preserve"> В соответствии с </w:t>
      </w:r>
      <w:hyperlink r:id="rId15" w:history="1">
        <w:r w:rsidRPr="00A509DF">
          <w:rPr>
            <w:rFonts w:ascii="Times New Roman" w:hAnsi="Times New Roman"/>
            <w:sz w:val="28"/>
            <w:szCs w:val="28"/>
          </w:rPr>
          <w:t>пунктом 1 статьи 217</w:t>
        </w:r>
      </w:hyperlink>
      <w:r w:rsidRPr="00A509DF">
        <w:rPr>
          <w:rFonts w:ascii="Times New Roman" w:hAnsi="Times New Roman"/>
          <w:sz w:val="28"/>
          <w:szCs w:val="28"/>
        </w:rPr>
        <w:t xml:space="preserve"> и </w:t>
      </w:r>
      <w:hyperlink r:id="rId16" w:history="1">
        <w:r w:rsidRPr="00A509DF">
          <w:rPr>
            <w:rFonts w:ascii="Times New Roman" w:hAnsi="Times New Roman"/>
            <w:sz w:val="28"/>
            <w:szCs w:val="28"/>
          </w:rPr>
          <w:t>пунктом 1 статьи 219.1</w:t>
        </w:r>
      </w:hyperlink>
      <w:r w:rsidRPr="00A509DF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в целях организации исполнения местного бюджета рабочего посёлка Станционно-Ояшинский Мошковского района Новосибирской области (далее бюджета рабочего посёлка Станционно-Ояшинский) по расходам и источникам финансирования дефицита бюджета рабочего посёлка Станционно-Ояшинский, Администрация рабочего посёлка Станционно-Ояшинский,</w:t>
      </w:r>
    </w:p>
    <w:p w:rsidR="00A509DF" w:rsidRPr="00A509DF" w:rsidRDefault="00A509DF" w:rsidP="00A509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509DF">
        <w:rPr>
          <w:rFonts w:ascii="Times New Roman" w:hAnsi="Times New Roman"/>
          <w:sz w:val="28"/>
          <w:szCs w:val="28"/>
        </w:rPr>
        <w:t xml:space="preserve"> </w:t>
      </w:r>
      <w:r w:rsidRPr="00A509DF">
        <w:rPr>
          <w:rFonts w:ascii="Times New Roman" w:hAnsi="Times New Roman"/>
          <w:b/>
          <w:sz w:val="28"/>
          <w:szCs w:val="28"/>
        </w:rPr>
        <w:t>ПОСТАНОВЛЯЕТ:</w:t>
      </w:r>
    </w:p>
    <w:p w:rsidR="00A509DF" w:rsidRPr="00A509DF" w:rsidRDefault="00A509DF" w:rsidP="00A509D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09DF">
        <w:rPr>
          <w:rFonts w:ascii="Times New Roman" w:hAnsi="Times New Roman"/>
          <w:sz w:val="28"/>
          <w:szCs w:val="28"/>
        </w:rPr>
        <w:t xml:space="preserve">1. Утвердить </w:t>
      </w:r>
      <w:hyperlink w:anchor="Par35" w:history="1">
        <w:r w:rsidRPr="00A509DF">
          <w:rPr>
            <w:rFonts w:ascii="Times New Roman" w:hAnsi="Times New Roman"/>
            <w:sz w:val="28"/>
            <w:szCs w:val="28"/>
          </w:rPr>
          <w:t>Порядок</w:t>
        </w:r>
      </w:hyperlink>
      <w:r w:rsidRPr="00A509DF">
        <w:rPr>
          <w:rFonts w:ascii="Times New Roman" w:hAnsi="Times New Roman"/>
          <w:sz w:val="28"/>
          <w:szCs w:val="28"/>
        </w:rPr>
        <w:t xml:space="preserve"> </w:t>
      </w:r>
      <w:r w:rsidRPr="00A509DF">
        <w:rPr>
          <w:rFonts w:ascii="Times New Roman" w:hAnsi="Times New Roman"/>
          <w:bCs/>
          <w:sz w:val="28"/>
          <w:szCs w:val="28"/>
        </w:rPr>
        <w:t xml:space="preserve">составления и ведения сводной бюджетной росписи местного бюджета рабочего поселка Станционно-Ояшинский Мошковского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</w:t>
      </w:r>
      <w:r w:rsidRPr="00A509DF">
        <w:rPr>
          <w:rFonts w:ascii="Times New Roman" w:hAnsi="Times New Roman"/>
          <w:sz w:val="28"/>
          <w:szCs w:val="28"/>
        </w:rPr>
        <w:t xml:space="preserve"> (приложение).</w:t>
      </w:r>
    </w:p>
    <w:p w:rsidR="00A509DF" w:rsidRPr="00A509DF" w:rsidRDefault="00A509DF" w:rsidP="00A509D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09DF">
        <w:rPr>
          <w:rFonts w:ascii="Times New Roman" w:hAnsi="Times New Roman"/>
          <w:sz w:val="28"/>
          <w:szCs w:val="28"/>
        </w:rPr>
        <w:t xml:space="preserve">        2. Признать утратившим силу Постановление  от 21.11.2018 № 179 «Об утверждении Порядка составления и ведения сводной бюджетной росписи местного бюджета рабочего поселка Станционно-Ояшинский</w:t>
      </w:r>
      <w:r w:rsidRPr="00A509DF">
        <w:rPr>
          <w:rFonts w:ascii="Times New Roman" w:hAnsi="Times New Roman"/>
          <w:bCs/>
          <w:sz w:val="28"/>
          <w:szCs w:val="28"/>
        </w:rPr>
        <w:t xml:space="preserve"> Мошковского района Новосибирской области, бюджетных росписей главных </w:t>
      </w:r>
    </w:p>
    <w:p w:rsidR="00A509DF" w:rsidRPr="00A509DF" w:rsidRDefault="00A509DF" w:rsidP="00A509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9DF">
        <w:rPr>
          <w:rFonts w:ascii="Times New Roman" w:hAnsi="Times New Roman"/>
          <w:bCs/>
          <w:sz w:val="28"/>
          <w:szCs w:val="28"/>
        </w:rPr>
        <w:t xml:space="preserve">распорядителей  (распорядителей) средств местного бюджета и главных администраторов источников финансирования дефицита местного бюджета». </w:t>
      </w:r>
    </w:p>
    <w:p w:rsidR="00A509DF" w:rsidRPr="00A509DF" w:rsidRDefault="00A509DF" w:rsidP="00A509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09DF">
        <w:rPr>
          <w:rFonts w:ascii="Times New Roman" w:hAnsi="Times New Roman"/>
          <w:sz w:val="28"/>
          <w:szCs w:val="28"/>
        </w:rPr>
        <w:t>3. Контроль за исполнением настоящего постановления возложить на бухгалтера первой категории рабочего поселка Станционно-Ояшинский Мошковского района Новосибирской области.</w:t>
      </w:r>
    </w:p>
    <w:p w:rsidR="00A509DF" w:rsidRPr="00A509DF" w:rsidRDefault="00A509DF" w:rsidP="00A509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09DF">
        <w:rPr>
          <w:rFonts w:ascii="Times New Roman" w:hAnsi="Times New Roman"/>
          <w:sz w:val="28"/>
          <w:szCs w:val="28"/>
        </w:rPr>
        <w:t xml:space="preserve">4. Настоящее постановление опубликовать в периодическом печатном издании «Станционно-Ояшинский Вестник» и на сайте рабочего поселка Станционно-Ояшинский Мошковского района Новосибирской области </w:t>
      </w:r>
      <w:r w:rsidRPr="00A509DF">
        <w:rPr>
          <w:rFonts w:ascii="Times New Roman" w:hAnsi="Times New Roman"/>
          <w:sz w:val="28"/>
          <w:szCs w:val="28"/>
          <w:lang w:val="en-US"/>
        </w:rPr>
        <w:t>www</w:t>
      </w:r>
      <w:r w:rsidRPr="00A509DF">
        <w:rPr>
          <w:rFonts w:ascii="Times New Roman" w:hAnsi="Times New Roman"/>
          <w:sz w:val="28"/>
          <w:szCs w:val="28"/>
        </w:rPr>
        <w:t>.</w:t>
      </w:r>
      <w:r w:rsidRPr="00A509DF">
        <w:rPr>
          <w:rFonts w:ascii="Times New Roman" w:hAnsi="Times New Roman"/>
          <w:sz w:val="28"/>
          <w:szCs w:val="28"/>
          <w:shd w:val="clear" w:color="auto" w:fill="FFFFFF"/>
        </w:rPr>
        <w:t>stoyash.nso.ru</w:t>
      </w:r>
      <w:r w:rsidRPr="00A509DF">
        <w:rPr>
          <w:rFonts w:ascii="Times New Roman" w:hAnsi="Times New Roman"/>
          <w:sz w:val="28"/>
          <w:szCs w:val="28"/>
        </w:rPr>
        <w:t>.</w:t>
      </w:r>
    </w:p>
    <w:p w:rsidR="00A509DF" w:rsidRPr="00A509DF" w:rsidRDefault="00A509DF" w:rsidP="00A509D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9DF">
        <w:rPr>
          <w:rFonts w:ascii="Times New Roman" w:hAnsi="Times New Roman"/>
          <w:sz w:val="28"/>
          <w:szCs w:val="28"/>
        </w:rPr>
        <w:t>5. Настоящее постановление вступает в силу с момента его официального опубликования.</w:t>
      </w:r>
    </w:p>
    <w:p w:rsidR="00A509DF" w:rsidRPr="00A509DF" w:rsidRDefault="00A509DF" w:rsidP="00A509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509DF" w:rsidRPr="00A509DF" w:rsidRDefault="00A509DF" w:rsidP="00A509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509DF" w:rsidRPr="00A509DF" w:rsidRDefault="00A509DF" w:rsidP="00A509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509DF">
        <w:rPr>
          <w:rFonts w:ascii="Times New Roman" w:hAnsi="Times New Roman"/>
          <w:color w:val="000000"/>
          <w:sz w:val="28"/>
          <w:szCs w:val="28"/>
        </w:rPr>
        <w:t>Глава  рабочего поселка Станционно-Ояшинский</w:t>
      </w:r>
    </w:p>
    <w:p w:rsidR="00A509DF" w:rsidRPr="00A509DF" w:rsidRDefault="00A509DF" w:rsidP="00A509D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509DF">
        <w:rPr>
          <w:rFonts w:ascii="Times New Roman" w:hAnsi="Times New Roman"/>
          <w:color w:val="000000"/>
          <w:sz w:val="28"/>
          <w:szCs w:val="28"/>
        </w:rPr>
        <w:t>Мошковского района Новосибирской области                             Т.В.Личманюк</w:t>
      </w: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p w:rsidR="00A509DF" w:rsidRDefault="00A509DF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b/>
          <w:bCs/>
          <w:color w:val="000000"/>
        </w:rPr>
      </w:pPr>
    </w:p>
    <w:tbl>
      <w:tblPr>
        <w:tblW w:w="0" w:type="auto"/>
        <w:tblInd w:w="389" w:type="dxa"/>
        <w:tblBorders>
          <w:top w:val="single" w:sz="36" w:space="0" w:color="0000FF"/>
        </w:tblBorders>
        <w:tblLook w:val="0000" w:firstRow="0" w:lastRow="0" w:firstColumn="0" w:lastColumn="0" w:noHBand="0" w:noVBand="0"/>
      </w:tblPr>
      <w:tblGrid>
        <w:gridCol w:w="10605"/>
      </w:tblGrid>
      <w:tr w:rsidR="00BD6326" w:rsidTr="00BD6326">
        <w:trPr>
          <w:trHeight w:val="100"/>
        </w:trPr>
        <w:tc>
          <w:tcPr>
            <w:tcW w:w="10605" w:type="dxa"/>
          </w:tcPr>
          <w:p w:rsidR="00BD6326" w:rsidRDefault="00BD6326" w:rsidP="001233E0">
            <w:pPr>
              <w:tabs>
                <w:tab w:val="left" w:pos="851"/>
                <w:tab w:val="left" w:pos="3544"/>
              </w:tabs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bookmarkStart w:id="0" w:name="_GoBack"/>
            <w:bookmarkEnd w:id="0"/>
          </w:p>
        </w:tc>
      </w:tr>
    </w:tbl>
    <w:p w:rsidR="00BD6326" w:rsidRDefault="00404452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drawing>
          <wp:inline distT="0" distB="0" distL="0" distR="0">
            <wp:extent cx="6400800" cy="4800600"/>
            <wp:effectExtent l="19050" t="0" r="0" b="0"/>
            <wp:docPr id="5" name="Рисунок 5" descr="147439Ng_kCw84qy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47439Ng_kCw84qy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E79" w:rsidRDefault="00E14E79" w:rsidP="001233E0">
      <w:pPr>
        <w:tabs>
          <w:tab w:val="left" w:pos="851"/>
          <w:tab w:val="left" w:pos="3544"/>
        </w:tabs>
        <w:spacing w:after="0" w:line="240" w:lineRule="auto"/>
        <w:ind w:right="142" w:firstLine="284"/>
        <w:jc w:val="both"/>
        <w:rPr>
          <w:rFonts w:ascii="Times New Roman" w:hAnsi="Times New Roman"/>
          <w:color w:val="000000"/>
        </w:rPr>
      </w:pPr>
    </w:p>
    <w:p w:rsidR="00B05804" w:rsidRDefault="00B05804" w:rsidP="00C33A3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after="0" w:line="240" w:lineRule="auto"/>
        <w:ind w:left="567" w:right="14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213001">
        <w:rPr>
          <w:rFonts w:ascii="Times New Roman" w:hAnsi="Times New Roman"/>
          <w:b/>
          <w:color w:val="0000FF"/>
          <w:sz w:val="24"/>
          <w:szCs w:val="24"/>
        </w:rPr>
        <w:t>ТЕЛЕФОНЫ ЭКСТРЕННЫХ СЛУЖБ:</w:t>
      </w:r>
    </w:p>
    <w:p w:rsidR="00B05804" w:rsidRPr="00213001" w:rsidRDefault="00B05804" w:rsidP="00C33A3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after="0" w:line="240" w:lineRule="auto"/>
        <w:ind w:left="567" w:right="142"/>
        <w:jc w:val="center"/>
        <w:rPr>
          <w:rFonts w:ascii="Times New Roman" w:hAnsi="Times New Roman"/>
          <w:b/>
          <w:color w:val="0000FF"/>
          <w:sz w:val="24"/>
          <w:szCs w:val="24"/>
        </w:rPr>
      </w:pPr>
    </w:p>
    <w:p w:rsidR="00B05804" w:rsidRPr="00213001" w:rsidRDefault="00B05804" w:rsidP="00C33A3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after="0" w:line="240" w:lineRule="auto"/>
        <w:ind w:left="567" w:right="142"/>
        <w:rPr>
          <w:rFonts w:ascii="Times New Roman" w:hAnsi="Times New Roman"/>
          <w:sz w:val="24"/>
          <w:szCs w:val="24"/>
          <w:shd w:val="clear" w:color="auto" w:fill="F6F6F6"/>
        </w:rPr>
      </w:pPr>
      <w:r w:rsidRPr="00213001">
        <w:rPr>
          <w:rFonts w:ascii="Times New Roman" w:hAnsi="Times New Roman"/>
          <w:b/>
          <w:color w:val="0000FF"/>
          <w:sz w:val="24"/>
          <w:szCs w:val="24"/>
          <w:shd w:val="clear" w:color="auto" w:fill="F6F6F6"/>
        </w:rPr>
        <w:t>Пожарная охрана:</w:t>
      </w:r>
      <w:r w:rsidRPr="00213001">
        <w:rPr>
          <w:rFonts w:ascii="Times New Roman" w:hAnsi="Times New Roman"/>
          <w:sz w:val="24"/>
          <w:szCs w:val="24"/>
          <w:shd w:val="clear" w:color="auto" w:fill="F6F6F6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6F6F6"/>
        </w:rPr>
        <w:t>8-(383-48)-</w:t>
      </w:r>
      <w:r w:rsidRPr="00726072">
        <w:rPr>
          <w:rFonts w:ascii="Times New Roman" w:hAnsi="Times New Roman"/>
          <w:b/>
          <w:sz w:val="24"/>
          <w:szCs w:val="24"/>
          <w:shd w:val="clear" w:color="auto" w:fill="F6F6F6"/>
        </w:rPr>
        <w:t>21-101</w:t>
      </w:r>
      <w:r w:rsidRPr="00213001">
        <w:rPr>
          <w:rFonts w:ascii="Times New Roman" w:hAnsi="Times New Roman"/>
          <w:sz w:val="24"/>
          <w:szCs w:val="24"/>
          <w:shd w:val="clear" w:color="auto" w:fill="F6F6F6"/>
        </w:rPr>
        <w:t>.</w:t>
      </w:r>
    </w:p>
    <w:p w:rsidR="00B05804" w:rsidRPr="00213001" w:rsidRDefault="00B05804" w:rsidP="00C33A3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after="0" w:line="240" w:lineRule="auto"/>
        <w:ind w:left="567" w:right="142"/>
        <w:rPr>
          <w:rFonts w:ascii="Times New Roman" w:hAnsi="Times New Roman"/>
          <w:sz w:val="24"/>
          <w:szCs w:val="24"/>
        </w:rPr>
      </w:pPr>
      <w:r w:rsidRPr="00213001">
        <w:rPr>
          <w:rFonts w:ascii="Times New Roman" w:hAnsi="Times New Roman"/>
          <w:b/>
          <w:color w:val="0000FF"/>
          <w:sz w:val="24"/>
          <w:szCs w:val="24"/>
          <w:shd w:val="clear" w:color="auto" w:fill="F6F6F6"/>
        </w:rPr>
        <w:t>Мошковское РОВД:</w:t>
      </w:r>
      <w:r w:rsidRPr="00213001">
        <w:rPr>
          <w:rFonts w:ascii="Times New Roman" w:hAnsi="Times New Roman"/>
          <w:sz w:val="24"/>
          <w:szCs w:val="24"/>
          <w:shd w:val="clear" w:color="auto" w:fill="F6F6F6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6F6F6"/>
        </w:rPr>
        <w:t>8-(383-48)-</w:t>
      </w:r>
      <w:r w:rsidRPr="00726072">
        <w:rPr>
          <w:rFonts w:ascii="Times New Roman" w:hAnsi="Times New Roman"/>
          <w:b/>
          <w:sz w:val="24"/>
          <w:szCs w:val="24"/>
        </w:rPr>
        <w:t>21-102</w:t>
      </w:r>
      <w:r w:rsidRPr="0021300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shd w:val="clear" w:color="auto" w:fill="F6F6F6"/>
        </w:rPr>
        <w:t>8-(383-48)-</w:t>
      </w:r>
      <w:r w:rsidRPr="00726072">
        <w:rPr>
          <w:rFonts w:ascii="Times New Roman" w:hAnsi="Times New Roman"/>
          <w:b/>
          <w:sz w:val="24"/>
          <w:szCs w:val="24"/>
        </w:rPr>
        <w:t>21-163</w:t>
      </w:r>
      <w:r w:rsidRPr="0021300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shd w:val="clear" w:color="auto" w:fill="F6F6F6"/>
        </w:rPr>
        <w:t>8-(383-48)-</w:t>
      </w:r>
      <w:r w:rsidRPr="00726072">
        <w:rPr>
          <w:rFonts w:ascii="Times New Roman" w:hAnsi="Times New Roman"/>
          <w:b/>
          <w:sz w:val="24"/>
          <w:szCs w:val="24"/>
        </w:rPr>
        <w:t>21-646</w:t>
      </w:r>
      <w:r w:rsidRPr="00213001">
        <w:rPr>
          <w:rFonts w:ascii="Times New Roman" w:hAnsi="Times New Roman"/>
          <w:sz w:val="24"/>
          <w:szCs w:val="24"/>
        </w:rPr>
        <w:t>;</w:t>
      </w:r>
    </w:p>
    <w:p w:rsidR="00B05804" w:rsidRPr="00213001" w:rsidRDefault="00B05804" w:rsidP="00C33A3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after="0" w:line="240" w:lineRule="auto"/>
        <w:ind w:left="567" w:right="142"/>
        <w:rPr>
          <w:rFonts w:ascii="Times New Roman" w:hAnsi="Times New Roman"/>
          <w:sz w:val="24"/>
          <w:szCs w:val="24"/>
        </w:rPr>
      </w:pPr>
      <w:r w:rsidRPr="00213001">
        <w:rPr>
          <w:rFonts w:ascii="Times New Roman" w:hAnsi="Times New Roman"/>
          <w:b/>
          <w:color w:val="0000FF"/>
          <w:sz w:val="24"/>
          <w:szCs w:val="24"/>
          <w:shd w:val="clear" w:color="auto" w:fill="F6F6F6"/>
        </w:rPr>
        <w:t>ГБУЗ «Мошковская ЦРБ»</w:t>
      </w:r>
      <w:r w:rsidRPr="00213001">
        <w:rPr>
          <w:rFonts w:ascii="Times New Roman" w:hAnsi="Times New Roman"/>
          <w:color w:val="0000FF"/>
          <w:sz w:val="24"/>
          <w:szCs w:val="24"/>
        </w:rPr>
        <w:t>:</w:t>
      </w:r>
      <w:r w:rsidRPr="002130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6F6F6"/>
        </w:rPr>
        <w:t>8-(383-48)-</w:t>
      </w:r>
      <w:r w:rsidRPr="00726072">
        <w:rPr>
          <w:rFonts w:ascii="Times New Roman" w:hAnsi="Times New Roman"/>
          <w:b/>
          <w:sz w:val="24"/>
          <w:szCs w:val="24"/>
        </w:rPr>
        <w:t>21-103</w:t>
      </w:r>
      <w:r w:rsidRPr="0021300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shd w:val="clear" w:color="auto" w:fill="F6F6F6"/>
        </w:rPr>
        <w:t>8-(383-48)-</w:t>
      </w:r>
      <w:r w:rsidRPr="00726072">
        <w:rPr>
          <w:rFonts w:ascii="Times New Roman" w:hAnsi="Times New Roman"/>
          <w:b/>
          <w:sz w:val="24"/>
          <w:szCs w:val="24"/>
        </w:rPr>
        <w:t>21-141</w:t>
      </w:r>
      <w:r w:rsidRPr="0021300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shd w:val="clear" w:color="auto" w:fill="F6F6F6"/>
        </w:rPr>
        <w:t>8-(383-48)-</w:t>
      </w:r>
      <w:r w:rsidRPr="00726072">
        <w:rPr>
          <w:rFonts w:ascii="Times New Roman" w:hAnsi="Times New Roman"/>
          <w:b/>
          <w:sz w:val="24"/>
          <w:szCs w:val="24"/>
        </w:rPr>
        <w:t>21-184</w:t>
      </w:r>
      <w:r w:rsidRPr="00213001">
        <w:rPr>
          <w:rFonts w:ascii="Times New Roman" w:hAnsi="Times New Roman"/>
          <w:sz w:val="24"/>
          <w:szCs w:val="24"/>
        </w:rPr>
        <w:t>;</w:t>
      </w:r>
    </w:p>
    <w:p w:rsidR="00B05804" w:rsidRPr="00213001" w:rsidRDefault="00B05804" w:rsidP="00C33A3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after="0" w:line="240" w:lineRule="auto"/>
        <w:ind w:left="567" w:right="142"/>
        <w:rPr>
          <w:rFonts w:ascii="Times New Roman" w:hAnsi="Times New Roman"/>
          <w:sz w:val="24"/>
          <w:szCs w:val="24"/>
        </w:rPr>
      </w:pPr>
      <w:r w:rsidRPr="00213001">
        <w:rPr>
          <w:rFonts w:ascii="Times New Roman" w:hAnsi="Times New Roman"/>
          <w:b/>
          <w:color w:val="0000FF"/>
          <w:sz w:val="24"/>
          <w:szCs w:val="24"/>
        </w:rPr>
        <w:t>Ояшинская амбулатория:</w:t>
      </w:r>
      <w:r w:rsidRPr="00213001">
        <w:rPr>
          <w:rFonts w:ascii="Times New Roman" w:hAnsi="Times New Roman"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6F6F6"/>
        </w:rPr>
        <w:t>8-(383-48)-</w:t>
      </w:r>
      <w:r w:rsidRPr="00726072">
        <w:rPr>
          <w:rFonts w:ascii="Times New Roman" w:hAnsi="Times New Roman"/>
          <w:b/>
          <w:sz w:val="24"/>
          <w:szCs w:val="24"/>
        </w:rPr>
        <w:t>51-503</w:t>
      </w:r>
      <w:r w:rsidRPr="0021300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shd w:val="clear" w:color="auto" w:fill="F6F6F6"/>
        </w:rPr>
        <w:t>8-(383-48)-</w:t>
      </w:r>
      <w:r w:rsidRPr="00726072">
        <w:rPr>
          <w:rFonts w:ascii="Times New Roman" w:hAnsi="Times New Roman"/>
          <w:b/>
          <w:sz w:val="24"/>
          <w:szCs w:val="24"/>
          <w:shd w:val="clear" w:color="auto" w:fill="F6F6F6"/>
        </w:rPr>
        <w:t>51-640</w:t>
      </w:r>
      <w:r w:rsidRPr="00213001">
        <w:rPr>
          <w:rFonts w:ascii="Times New Roman" w:hAnsi="Times New Roman"/>
          <w:sz w:val="24"/>
          <w:szCs w:val="24"/>
          <w:shd w:val="clear" w:color="auto" w:fill="F6F6F6"/>
        </w:rPr>
        <w:t>;</w:t>
      </w:r>
    </w:p>
    <w:p w:rsidR="00B05804" w:rsidRPr="00213001" w:rsidRDefault="00B05804" w:rsidP="00C33A3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after="0" w:line="240" w:lineRule="auto"/>
        <w:ind w:left="567" w:right="142"/>
        <w:rPr>
          <w:rFonts w:ascii="Times New Roman" w:hAnsi="Times New Roman"/>
          <w:sz w:val="24"/>
          <w:szCs w:val="24"/>
          <w:shd w:val="clear" w:color="auto" w:fill="F6F6F6"/>
        </w:rPr>
      </w:pPr>
      <w:r w:rsidRPr="00213001">
        <w:rPr>
          <w:rFonts w:ascii="Times New Roman" w:hAnsi="Times New Roman"/>
          <w:b/>
          <w:bCs/>
          <w:color w:val="0000FF"/>
          <w:sz w:val="24"/>
          <w:szCs w:val="24"/>
          <w:shd w:val="clear" w:color="auto" w:fill="F6F6F6"/>
        </w:rPr>
        <w:t>Единая дежурная диспетчерская служба:</w:t>
      </w:r>
      <w:r w:rsidRPr="00213001">
        <w:rPr>
          <w:rFonts w:ascii="Times New Roman" w:hAnsi="Times New Roman"/>
          <w:b/>
          <w:bCs/>
          <w:sz w:val="24"/>
          <w:szCs w:val="24"/>
          <w:shd w:val="clear" w:color="auto" w:fill="F6F6F6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6F6F6"/>
        </w:rPr>
        <w:t>8-(383-48)-</w:t>
      </w:r>
      <w:r w:rsidRPr="00726072">
        <w:rPr>
          <w:rFonts w:ascii="Times New Roman" w:hAnsi="Times New Roman"/>
          <w:b/>
          <w:sz w:val="24"/>
          <w:szCs w:val="24"/>
          <w:shd w:val="clear" w:color="auto" w:fill="F6F6F6"/>
        </w:rPr>
        <w:t>21-655</w:t>
      </w:r>
      <w:r w:rsidRPr="00213001">
        <w:rPr>
          <w:rFonts w:ascii="Times New Roman" w:hAnsi="Times New Roman"/>
          <w:sz w:val="24"/>
          <w:szCs w:val="24"/>
          <w:shd w:val="clear" w:color="auto" w:fill="F6F6F6"/>
        </w:rPr>
        <w:t>.</w:t>
      </w:r>
    </w:p>
    <w:p w:rsidR="00B05804" w:rsidRPr="00726072" w:rsidRDefault="00B05804" w:rsidP="00C33A3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after="0" w:line="240" w:lineRule="auto"/>
        <w:ind w:left="567" w:right="142"/>
        <w:rPr>
          <w:rFonts w:ascii="Times New Roman" w:hAnsi="Times New Roman"/>
          <w:b/>
          <w:sz w:val="24"/>
          <w:szCs w:val="24"/>
          <w:shd w:val="clear" w:color="auto" w:fill="F6F6F6"/>
        </w:rPr>
      </w:pPr>
      <w:r w:rsidRPr="00213001">
        <w:rPr>
          <w:rFonts w:ascii="Times New Roman" w:hAnsi="Times New Roman"/>
          <w:b/>
          <w:color w:val="0000FF"/>
          <w:sz w:val="24"/>
          <w:szCs w:val="24"/>
          <w:shd w:val="clear" w:color="auto" w:fill="F6F6F6"/>
        </w:rPr>
        <w:t>Администрация рабочего поселка Станционно-Ояшинский:</w:t>
      </w:r>
      <w:r w:rsidRPr="00213001">
        <w:rPr>
          <w:rFonts w:ascii="Times New Roman" w:hAnsi="Times New Roman"/>
          <w:color w:val="0000FF"/>
          <w:sz w:val="24"/>
          <w:szCs w:val="24"/>
          <w:shd w:val="clear" w:color="auto" w:fill="F6F6F6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6F6F6"/>
        </w:rPr>
        <w:t>8-(383-48)-</w:t>
      </w:r>
      <w:r w:rsidRPr="00726072">
        <w:rPr>
          <w:rFonts w:ascii="Times New Roman" w:hAnsi="Times New Roman"/>
          <w:b/>
          <w:sz w:val="24"/>
          <w:szCs w:val="24"/>
          <w:shd w:val="clear" w:color="auto" w:fill="F6F6F6"/>
        </w:rPr>
        <w:t>51-223</w:t>
      </w:r>
      <w:r w:rsidRPr="00213001">
        <w:rPr>
          <w:rFonts w:ascii="Times New Roman" w:hAnsi="Times New Roman"/>
          <w:sz w:val="24"/>
          <w:szCs w:val="24"/>
          <w:shd w:val="clear" w:color="auto" w:fill="F6F6F6"/>
        </w:rPr>
        <w:t xml:space="preserve">, </w:t>
      </w:r>
      <w:r>
        <w:rPr>
          <w:rFonts w:ascii="Times New Roman" w:hAnsi="Times New Roman"/>
          <w:sz w:val="24"/>
          <w:szCs w:val="24"/>
          <w:shd w:val="clear" w:color="auto" w:fill="F6F6F6"/>
        </w:rPr>
        <w:t>8-(383-48)-</w:t>
      </w:r>
      <w:r w:rsidRPr="00726072">
        <w:rPr>
          <w:rFonts w:ascii="Times New Roman" w:hAnsi="Times New Roman"/>
          <w:b/>
          <w:sz w:val="24"/>
          <w:szCs w:val="24"/>
          <w:shd w:val="clear" w:color="auto" w:fill="F6F6F6"/>
        </w:rPr>
        <w:t>51-224</w:t>
      </w:r>
      <w:r>
        <w:rPr>
          <w:rFonts w:ascii="Times New Roman" w:hAnsi="Times New Roman"/>
          <w:b/>
          <w:sz w:val="24"/>
          <w:szCs w:val="24"/>
          <w:shd w:val="clear" w:color="auto" w:fill="F6F6F6"/>
        </w:rPr>
        <w:t>.</w:t>
      </w:r>
    </w:p>
    <w:p w:rsidR="00817C2B" w:rsidRDefault="00817C2B" w:rsidP="00817C2B">
      <w:pPr>
        <w:spacing w:after="0" w:line="240" w:lineRule="auto"/>
        <w:ind w:right="142"/>
        <w:rPr>
          <w:rFonts w:ascii="Times New Roman" w:hAnsi="Times New Roman"/>
          <w:b/>
          <w:i/>
          <w:sz w:val="20"/>
          <w:szCs w:val="20"/>
        </w:rPr>
      </w:pPr>
    </w:p>
    <w:p w:rsidR="00817C2B" w:rsidRPr="00817C2B" w:rsidRDefault="00817C2B" w:rsidP="00817C2B">
      <w:pPr>
        <w:spacing w:after="0" w:line="240" w:lineRule="auto"/>
        <w:ind w:left="709" w:right="142"/>
        <w:rPr>
          <w:rFonts w:ascii="Times New Roman" w:hAnsi="Times New Roman"/>
          <w:b/>
          <w:i/>
          <w:sz w:val="20"/>
          <w:szCs w:val="20"/>
        </w:rPr>
      </w:pPr>
      <w:r w:rsidRPr="00817C2B">
        <w:rPr>
          <w:rFonts w:ascii="Times New Roman" w:hAnsi="Times New Roman"/>
          <w:b/>
          <w:i/>
          <w:sz w:val="20"/>
          <w:szCs w:val="20"/>
        </w:rPr>
        <w:t>Администрация рабочего поселка Станционно-Ояшинский: 51-223, 51-224</w:t>
      </w:r>
    </w:p>
    <w:p w:rsidR="007A0187" w:rsidRDefault="007A0187" w:rsidP="00C33A35">
      <w:pPr>
        <w:spacing w:after="0" w:line="240" w:lineRule="auto"/>
        <w:ind w:right="142"/>
        <w:rPr>
          <w:rFonts w:ascii="Times New Roman" w:hAnsi="Times New Roman"/>
          <w:b/>
          <w:i/>
          <w:sz w:val="10"/>
          <w:szCs w:val="10"/>
        </w:rPr>
      </w:pPr>
    </w:p>
    <w:p w:rsidR="00060E30" w:rsidRPr="001709E6" w:rsidRDefault="00060E30" w:rsidP="00C33A35">
      <w:pPr>
        <w:spacing w:after="0" w:line="240" w:lineRule="auto"/>
        <w:ind w:right="142"/>
        <w:jc w:val="center"/>
        <w:rPr>
          <w:rFonts w:ascii="Times New Roman" w:hAnsi="Times New Roman"/>
          <w:b/>
          <w:i/>
          <w:sz w:val="14"/>
          <w:szCs w:val="14"/>
        </w:rPr>
        <w:sectPr w:rsidR="00060E30" w:rsidRPr="001709E6" w:rsidSect="00A130E1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7" w:h="16840" w:code="9"/>
          <w:pgMar w:top="-1487" w:right="340" w:bottom="851" w:left="709" w:header="340" w:footer="244" w:gutter="0"/>
          <w:cols w:sep="1" w:space="283"/>
          <w:docGrid w:linePitch="299"/>
        </w:sectPr>
      </w:pPr>
    </w:p>
    <w:p w:rsidR="00A928F2" w:rsidRPr="0031260D" w:rsidRDefault="00A928F2" w:rsidP="00C33A35">
      <w:pPr>
        <w:pBdr>
          <w:top w:val="outset" w:sz="36" w:space="1" w:color="0000FF"/>
        </w:pBdr>
        <w:spacing w:after="0"/>
        <w:ind w:right="142"/>
        <w:jc w:val="center"/>
        <w:rPr>
          <w:rFonts w:ascii="Georgia" w:hAnsi="Georgia"/>
          <w:b/>
          <w:i/>
          <w:color w:val="0000FF"/>
          <w:sz w:val="4"/>
          <w:szCs w:val="4"/>
        </w:rPr>
      </w:pPr>
    </w:p>
    <w:p w:rsidR="00F170C7" w:rsidRPr="00EC1AB6" w:rsidRDefault="00F170C7" w:rsidP="00C33A35">
      <w:pPr>
        <w:tabs>
          <w:tab w:val="left" w:pos="142"/>
        </w:tabs>
        <w:spacing w:after="0" w:line="240" w:lineRule="auto"/>
        <w:ind w:right="142" w:firstLine="567"/>
        <w:jc w:val="both"/>
        <w:rPr>
          <w:rFonts w:ascii="Times New Roman" w:hAnsi="Times New Roman"/>
          <w:color w:val="000000"/>
          <w:sz w:val="6"/>
          <w:szCs w:val="6"/>
        </w:rPr>
      </w:pPr>
    </w:p>
    <w:p w:rsidR="00F170C7" w:rsidRDefault="00F170C7" w:rsidP="00C33A35">
      <w:pPr>
        <w:spacing w:after="0" w:line="240" w:lineRule="auto"/>
        <w:ind w:right="142" w:firstLine="567"/>
        <w:jc w:val="center"/>
        <w:outlineLvl w:val="0"/>
        <w:rPr>
          <w:rFonts w:ascii="Times New Roman" w:hAnsi="Times New Roman"/>
          <w:b/>
          <w:bCs/>
          <w:color w:val="0000FF"/>
          <w:kern w:val="36"/>
          <w:sz w:val="16"/>
          <w:szCs w:val="16"/>
          <w:u w:val="single"/>
        </w:rPr>
        <w:sectPr w:rsidR="00F170C7" w:rsidSect="00B37612">
          <w:type w:val="continuous"/>
          <w:pgSz w:w="11907" w:h="16840" w:code="9"/>
          <w:pgMar w:top="567" w:right="567" w:bottom="567" w:left="567" w:header="283" w:footer="243" w:gutter="0"/>
          <w:cols w:sep="1" w:space="283"/>
          <w:docGrid w:linePitch="299"/>
        </w:sectPr>
      </w:pPr>
    </w:p>
    <w:p w:rsidR="00F170C7" w:rsidRPr="00300647" w:rsidRDefault="00F170C7" w:rsidP="00C33A35">
      <w:pPr>
        <w:spacing w:after="0"/>
        <w:ind w:right="142"/>
        <w:jc w:val="both"/>
        <w:rPr>
          <w:rFonts w:ascii="Broadway" w:hAnsi="Broadway"/>
          <w:sz w:val="12"/>
          <w:szCs w:val="12"/>
          <w:shd w:val="clear" w:color="auto" w:fill="F6F6F6"/>
        </w:rPr>
      </w:pPr>
      <w:r w:rsidRPr="00300647">
        <w:rPr>
          <w:rFonts w:ascii="Times New Roman" w:hAnsi="Times New Roman"/>
          <w:b/>
          <w:sz w:val="12"/>
          <w:szCs w:val="12"/>
          <w:shd w:val="clear" w:color="auto" w:fill="F6F6F6"/>
        </w:rPr>
        <w:lastRenderedPageBreak/>
        <w:t>Учредитель</w:t>
      </w:r>
      <w:r w:rsidRPr="00300647">
        <w:rPr>
          <w:rFonts w:ascii="Broadway" w:hAnsi="Broadway"/>
          <w:b/>
          <w:sz w:val="12"/>
          <w:szCs w:val="12"/>
          <w:shd w:val="clear" w:color="auto" w:fill="F6F6F6"/>
        </w:rPr>
        <w:t>: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 xml:space="preserve"> </w:t>
      </w:r>
      <w:r w:rsidRPr="00300647">
        <w:rPr>
          <w:rFonts w:ascii="Times New Roman" w:hAnsi="Times New Roman"/>
          <w:sz w:val="12"/>
          <w:szCs w:val="12"/>
          <w:shd w:val="clear" w:color="auto" w:fill="F6F6F6"/>
        </w:rPr>
        <w:t>Администрация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 xml:space="preserve"> </w:t>
      </w:r>
      <w:r w:rsidRPr="00300647">
        <w:rPr>
          <w:rFonts w:ascii="Times New Roman" w:hAnsi="Times New Roman"/>
          <w:sz w:val="12"/>
          <w:szCs w:val="12"/>
          <w:shd w:val="clear" w:color="auto" w:fill="F6F6F6"/>
        </w:rPr>
        <w:t>рабочего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 xml:space="preserve"> </w:t>
      </w:r>
      <w:r w:rsidRPr="00300647">
        <w:rPr>
          <w:rFonts w:ascii="Times New Roman" w:hAnsi="Times New Roman"/>
          <w:sz w:val="12"/>
          <w:szCs w:val="12"/>
          <w:shd w:val="clear" w:color="auto" w:fill="F6F6F6"/>
        </w:rPr>
        <w:t>поселка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 xml:space="preserve"> </w:t>
      </w:r>
      <w:r w:rsidRPr="00300647">
        <w:rPr>
          <w:rFonts w:ascii="Times New Roman" w:hAnsi="Times New Roman"/>
          <w:sz w:val="12"/>
          <w:szCs w:val="12"/>
          <w:shd w:val="clear" w:color="auto" w:fill="F6F6F6"/>
        </w:rPr>
        <w:t>Станционно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>-</w:t>
      </w:r>
      <w:r w:rsidRPr="00300647">
        <w:rPr>
          <w:rFonts w:ascii="Times New Roman" w:hAnsi="Times New Roman"/>
          <w:sz w:val="12"/>
          <w:szCs w:val="12"/>
          <w:shd w:val="clear" w:color="auto" w:fill="F6F6F6"/>
        </w:rPr>
        <w:t>Ояшинский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>.</w:t>
      </w:r>
    </w:p>
    <w:p w:rsidR="00F170C7" w:rsidRPr="00300647" w:rsidRDefault="00F170C7" w:rsidP="00C33A35">
      <w:pPr>
        <w:spacing w:after="0"/>
        <w:ind w:right="142"/>
        <w:jc w:val="both"/>
        <w:rPr>
          <w:rFonts w:ascii="Broadway" w:hAnsi="Broadway"/>
          <w:sz w:val="12"/>
          <w:szCs w:val="12"/>
          <w:shd w:val="clear" w:color="auto" w:fill="F6F6F6"/>
        </w:rPr>
      </w:pPr>
      <w:r w:rsidRPr="00300647">
        <w:rPr>
          <w:rFonts w:ascii="Times New Roman" w:hAnsi="Times New Roman"/>
          <w:b/>
          <w:sz w:val="12"/>
          <w:szCs w:val="12"/>
          <w:shd w:val="clear" w:color="auto" w:fill="F6F6F6"/>
        </w:rPr>
        <w:t>Телефон</w:t>
      </w:r>
      <w:r w:rsidRPr="00300647">
        <w:rPr>
          <w:rFonts w:ascii="Broadway" w:hAnsi="Broadway"/>
          <w:b/>
          <w:sz w:val="12"/>
          <w:szCs w:val="12"/>
          <w:shd w:val="clear" w:color="auto" w:fill="F6F6F6"/>
        </w:rPr>
        <w:t>: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 xml:space="preserve"> 8-(383-48)-51-223</w:t>
      </w:r>
    </w:p>
    <w:p w:rsidR="00F170C7" w:rsidRPr="007A6C69" w:rsidRDefault="00F170C7" w:rsidP="00C33A35">
      <w:pPr>
        <w:spacing w:after="0"/>
        <w:ind w:right="142"/>
        <w:jc w:val="both"/>
        <w:rPr>
          <w:rFonts w:ascii="Broadway" w:hAnsi="Broadway"/>
          <w:sz w:val="12"/>
          <w:szCs w:val="12"/>
          <w:shd w:val="clear" w:color="auto" w:fill="F6F6F6"/>
        </w:rPr>
      </w:pPr>
      <w:r w:rsidRPr="00300647">
        <w:rPr>
          <w:rFonts w:ascii="Times New Roman" w:hAnsi="Times New Roman"/>
          <w:b/>
          <w:sz w:val="12"/>
          <w:szCs w:val="12"/>
          <w:shd w:val="clear" w:color="auto" w:fill="F6F6F6"/>
        </w:rPr>
        <w:t>Факс</w:t>
      </w:r>
      <w:r w:rsidRPr="007A6C69">
        <w:rPr>
          <w:rFonts w:ascii="Broadway" w:hAnsi="Broadway"/>
          <w:b/>
          <w:sz w:val="12"/>
          <w:szCs w:val="12"/>
          <w:shd w:val="clear" w:color="auto" w:fill="F6F6F6"/>
        </w:rPr>
        <w:t>:</w:t>
      </w:r>
      <w:r w:rsidRPr="007A6C69">
        <w:rPr>
          <w:rFonts w:ascii="Broadway" w:hAnsi="Broadway"/>
          <w:sz w:val="12"/>
          <w:szCs w:val="12"/>
          <w:shd w:val="clear" w:color="auto" w:fill="F6F6F6"/>
        </w:rPr>
        <w:t xml:space="preserve"> 8-(383-48)-51-224</w:t>
      </w:r>
    </w:p>
    <w:p w:rsidR="00F170C7" w:rsidRPr="007A6C69" w:rsidRDefault="00F170C7" w:rsidP="00C33A35">
      <w:pPr>
        <w:spacing w:after="0"/>
        <w:ind w:right="142"/>
        <w:jc w:val="both"/>
        <w:rPr>
          <w:rFonts w:ascii="Broadway" w:hAnsi="Broadway"/>
          <w:sz w:val="12"/>
          <w:szCs w:val="12"/>
        </w:rPr>
      </w:pPr>
      <w:r w:rsidRPr="00300647">
        <w:rPr>
          <w:rFonts w:ascii="Broadway" w:hAnsi="Broadway"/>
          <w:b/>
          <w:sz w:val="12"/>
          <w:szCs w:val="12"/>
          <w:shd w:val="clear" w:color="auto" w:fill="F6F6F6"/>
          <w:lang w:val="en-US"/>
        </w:rPr>
        <w:t>E</w:t>
      </w:r>
      <w:r w:rsidRPr="007A6C69">
        <w:rPr>
          <w:rFonts w:ascii="Broadway" w:hAnsi="Broadway"/>
          <w:b/>
          <w:sz w:val="12"/>
          <w:szCs w:val="12"/>
          <w:shd w:val="clear" w:color="auto" w:fill="F6F6F6"/>
        </w:rPr>
        <w:t>-</w:t>
      </w:r>
      <w:r w:rsidRPr="00300647">
        <w:rPr>
          <w:rFonts w:ascii="Broadway" w:hAnsi="Broadway"/>
          <w:b/>
          <w:sz w:val="12"/>
          <w:szCs w:val="12"/>
          <w:shd w:val="clear" w:color="auto" w:fill="F6F6F6"/>
          <w:lang w:val="en-US"/>
        </w:rPr>
        <w:t>mail</w:t>
      </w:r>
      <w:r w:rsidRPr="007A6C69">
        <w:rPr>
          <w:rFonts w:ascii="Broadway" w:hAnsi="Broadway"/>
          <w:b/>
          <w:sz w:val="12"/>
          <w:szCs w:val="12"/>
          <w:shd w:val="clear" w:color="auto" w:fill="F6F6F6"/>
        </w:rPr>
        <w:t>:</w:t>
      </w:r>
      <w:r w:rsidRPr="007A6C69">
        <w:rPr>
          <w:rFonts w:ascii="Broadway" w:hAnsi="Broadway"/>
          <w:sz w:val="12"/>
          <w:szCs w:val="12"/>
          <w:shd w:val="clear" w:color="auto" w:fill="F6F6F6"/>
        </w:rPr>
        <w:t xml:space="preserve"> </w:t>
      </w:r>
      <w:hyperlink r:id="rId24" w:history="1">
        <w:r w:rsidRPr="00300647">
          <w:rPr>
            <w:rStyle w:val="afc"/>
            <w:rFonts w:ascii="Broadway" w:hAnsi="Broadway"/>
            <w:color w:val="auto"/>
            <w:sz w:val="12"/>
            <w:szCs w:val="12"/>
            <w:u w:val="none"/>
            <w:shd w:val="clear" w:color="auto" w:fill="F6F6F6"/>
            <w:lang w:val="en-US"/>
          </w:rPr>
          <w:t>adm</w:t>
        </w:r>
        <w:r w:rsidRPr="007A6C69">
          <w:rPr>
            <w:rStyle w:val="afc"/>
            <w:rFonts w:ascii="Broadway" w:hAnsi="Broadway"/>
            <w:color w:val="auto"/>
            <w:sz w:val="12"/>
            <w:szCs w:val="12"/>
            <w:u w:val="none"/>
            <w:shd w:val="clear" w:color="auto" w:fill="F6F6F6"/>
          </w:rPr>
          <w:t>.</w:t>
        </w:r>
        <w:r w:rsidRPr="00300647">
          <w:rPr>
            <w:rStyle w:val="afc"/>
            <w:rFonts w:ascii="Broadway" w:hAnsi="Broadway"/>
            <w:color w:val="auto"/>
            <w:sz w:val="12"/>
            <w:szCs w:val="12"/>
            <w:u w:val="none"/>
            <w:shd w:val="clear" w:color="auto" w:fill="F6F6F6"/>
            <w:lang w:val="en-US"/>
          </w:rPr>
          <w:t>oyash</w:t>
        </w:r>
        <w:r w:rsidRPr="007A6C69">
          <w:rPr>
            <w:rStyle w:val="afc"/>
            <w:rFonts w:ascii="Broadway" w:hAnsi="Broadway"/>
            <w:color w:val="auto"/>
            <w:sz w:val="12"/>
            <w:szCs w:val="12"/>
            <w:u w:val="none"/>
            <w:shd w:val="clear" w:color="auto" w:fill="F6F6F6"/>
          </w:rPr>
          <w:t>@</w:t>
        </w:r>
        <w:r w:rsidRPr="00300647">
          <w:rPr>
            <w:rStyle w:val="afc"/>
            <w:rFonts w:ascii="Broadway" w:hAnsi="Broadway"/>
            <w:color w:val="auto"/>
            <w:sz w:val="12"/>
            <w:szCs w:val="12"/>
            <w:u w:val="none"/>
            <w:shd w:val="clear" w:color="auto" w:fill="F6F6F6"/>
            <w:lang w:val="en-US"/>
          </w:rPr>
          <w:t>yandex</w:t>
        </w:r>
        <w:r w:rsidRPr="007A6C69">
          <w:rPr>
            <w:rStyle w:val="afc"/>
            <w:rFonts w:ascii="Broadway" w:hAnsi="Broadway"/>
            <w:color w:val="auto"/>
            <w:sz w:val="12"/>
            <w:szCs w:val="12"/>
            <w:u w:val="none"/>
            <w:shd w:val="clear" w:color="auto" w:fill="F6F6F6"/>
          </w:rPr>
          <w:t>.</w:t>
        </w:r>
        <w:r w:rsidRPr="00300647">
          <w:rPr>
            <w:rStyle w:val="afc"/>
            <w:rFonts w:ascii="Broadway" w:hAnsi="Broadway"/>
            <w:color w:val="auto"/>
            <w:sz w:val="12"/>
            <w:szCs w:val="12"/>
            <w:u w:val="none"/>
            <w:shd w:val="clear" w:color="auto" w:fill="F6F6F6"/>
            <w:lang w:val="en-US"/>
          </w:rPr>
          <w:t>ru</w:t>
        </w:r>
      </w:hyperlink>
    </w:p>
    <w:p w:rsidR="00F170C7" w:rsidRPr="00300647" w:rsidRDefault="00F170C7" w:rsidP="00C33A35">
      <w:pPr>
        <w:spacing w:after="0"/>
        <w:ind w:right="142"/>
        <w:jc w:val="both"/>
        <w:rPr>
          <w:rFonts w:ascii="Broadway" w:hAnsi="Broadway"/>
          <w:sz w:val="12"/>
          <w:szCs w:val="12"/>
        </w:rPr>
      </w:pPr>
      <w:r w:rsidRPr="00300647">
        <w:rPr>
          <w:rFonts w:ascii="Times New Roman" w:hAnsi="Times New Roman"/>
          <w:b/>
          <w:sz w:val="12"/>
          <w:szCs w:val="12"/>
        </w:rPr>
        <w:t>Для</w:t>
      </w:r>
      <w:r w:rsidRPr="00300647">
        <w:rPr>
          <w:rFonts w:ascii="Broadway" w:hAnsi="Broadway"/>
          <w:b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</w:rPr>
        <w:t>писем</w:t>
      </w:r>
      <w:r w:rsidRPr="00300647">
        <w:rPr>
          <w:rFonts w:ascii="Broadway" w:hAnsi="Broadway"/>
          <w:b/>
          <w:sz w:val="12"/>
          <w:szCs w:val="12"/>
        </w:rPr>
        <w:t>:</w:t>
      </w:r>
      <w:r w:rsidRPr="00300647">
        <w:rPr>
          <w:rFonts w:ascii="Broadway" w:hAnsi="Broadway"/>
          <w:sz w:val="12"/>
          <w:szCs w:val="12"/>
        </w:rPr>
        <w:t xml:space="preserve"> 633150, </w:t>
      </w:r>
      <w:r w:rsidRPr="00300647">
        <w:rPr>
          <w:rFonts w:ascii="Times New Roman" w:hAnsi="Times New Roman"/>
          <w:sz w:val="12"/>
          <w:szCs w:val="12"/>
        </w:rPr>
        <w:t>Новосибирская</w:t>
      </w:r>
      <w:r w:rsidRPr="00300647">
        <w:rPr>
          <w:rFonts w:ascii="Broadway" w:hAnsi="Broadway"/>
          <w:sz w:val="12"/>
          <w:szCs w:val="12"/>
        </w:rPr>
        <w:t xml:space="preserve"> </w:t>
      </w:r>
      <w:r w:rsidRPr="00300647">
        <w:rPr>
          <w:rFonts w:ascii="Times New Roman" w:hAnsi="Times New Roman"/>
          <w:sz w:val="12"/>
          <w:szCs w:val="12"/>
        </w:rPr>
        <w:t>область</w:t>
      </w:r>
      <w:r w:rsidRPr="00300647">
        <w:rPr>
          <w:rFonts w:ascii="Broadway" w:hAnsi="Broadway"/>
          <w:sz w:val="12"/>
          <w:szCs w:val="12"/>
        </w:rPr>
        <w:t xml:space="preserve">, </w:t>
      </w:r>
      <w:r w:rsidRPr="00300647">
        <w:rPr>
          <w:rFonts w:ascii="Times New Roman" w:hAnsi="Times New Roman"/>
          <w:sz w:val="12"/>
          <w:szCs w:val="12"/>
        </w:rPr>
        <w:t>Мошковский</w:t>
      </w:r>
      <w:r w:rsidRPr="00300647">
        <w:rPr>
          <w:rFonts w:ascii="Broadway" w:hAnsi="Broadway"/>
          <w:sz w:val="12"/>
          <w:szCs w:val="12"/>
        </w:rPr>
        <w:t xml:space="preserve"> </w:t>
      </w:r>
      <w:r w:rsidRPr="00300647">
        <w:rPr>
          <w:rFonts w:ascii="Times New Roman" w:hAnsi="Times New Roman"/>
          <w:sz w:val="12"/>
          <w:szCs w:val="12"/>
        </w:rPr>
        <w:t>район</w:t>
      </w:r>
      <w:r w:rsidRPr="00300647">
        <w:rPr>
          <w:rFonts w:ascii="Broadway" w:hAnsi="Broadway"/>
          <w:sz w:val="12"/>
          <w:szCs w:val="12"/>
        </w:rPr>
        <w:t xml:space="preserve">, </w:t>
      </w:r>
    </w:p>
    <w:p w:rsidR="00F170C7" w:rsidRPr="00300647" w:rsidRDefault="00F170C7" w:rsidP="00C33A35">
      <w:pPr>
        <w:spacing w:after="0"/>
        <w:ind w:right="142"/>
        <w:jc w:val="both"/>
        <w:rPr>
          <w:sz w:val="12"/>
          <w:szCs w:val="12"/>
        </w:rPr>
      </w:pPr>
      <w:r w:rsidRPr="00300647">
        <w:rPr>
          <w:rFonts w:ascii="Times New Roman" w:hAnsi="Times New Roman"/>
          <w:sz w:val="12"/>
          <w:szCs w:val="12"/>
        </w:rPr>
        <w:t>р</w:t>
      </w:r>
      <w:r w:rsidRPr="00300647">
        <w:rPr>
          <w:rFonts w:ascii="Broadway" w:hAnsi="Broadway"/>
          <w:sz w:val="12"/>
          <w:szCs w:val="12"/>
        </w:rPr>
        <w:t>.</w:t>
      </w:r>
      <w:r w:rsidRPr="00300647">
        <w:rPr>
          <w:rFonts w:ascii="Times New Roman" w:hAnsi="Times New Roman"/>
          <w:sz w:val="12"/>
          <w:szCs w:val="12"/>
        </w:rPr>
        <w:t>п</w:t>
      </w:r>
      <w:r w:rsidRPr="00300647">
        <w:rPr>
          <w:rFonts w:ascii="Broadway" w:hAnsi="Broadway"/>
          <w:sz w:val="12"/>
          <w:szCs w:val="12"/>
        </w:rPr>
        <w:t xml:space="preserve">. </w:t>
      </w:r>
      <w:r w:rsidRPr="00300647">
        <w:rPr>
          <w:rFonts w:ascii="Times New Roman" w:hAnsi="Times New Roman"/>
          <w:sz w:val="12"/>
          <w:szCs w:val="12"/>
        </w:rPr>
        <w:t>Станционно</w:t>
      </w:r>
      <w:r w:rsidRPr="00300647">
        <w:rPr>
          <w:rFonts w:ascii="Broadway" w:hAnsi="Broadway"/>
          <w:sz w:val="12"/>
          <w:szCs w:val="12"/>
        </w:rPr>
        <w:t>-</w:t>
      </w:r>
      <w:r w:rsidRPr="00300647">
        <w:rPr>
          <w:rFonts w:ascii="Times New Roman" w:hAnsi="Times New Roman"/>
          <w:sz w:val="12"/>
          <w:szCs w:val="12"/>
        </w:rPr>
        <w:t>Ояшинский</w:t>
      </w:r>
      <w:r w:rsidRPr="00300647">
        <w:rPr>
          <w:rFonts w:ascii="Broadway" w:hAnsi="Broadway"/>
          <w:sz w:val="12"/>
          <w:szCs w:val="12"/>
        </w:rPr>
        <w:t>,</w:t>
      </w:r>
    </w:p>
    <w:p w:rsidR="00F170C7" w:rsidRPr="00300647" w:rsidRDefault="00F170C7" w:rsidP="00C33A35">
      <w:pPr>
        <w:spacing w:after="0"/>
        <w:ind w:right="142"/>
        <w:jc w:val="both"/>
        <w:rPr>
          <w:rFonts w:ascii="Broadway" w:hAnsi="Broadway"/>
          <w:sz w:val="12"/>
          <w:szCs w:val="12"/>
        </w:rPr>
      </w:pPr>
      <w:r w:rsidRPr="00300647">
        <w:rPr>
          <w:rFonts w:ascii="Times New Roman" w:hAnsi="Times New Roman"/>
          <w:sz w:val="12"/>
          <w:szCs w:val="12"/>
        </w:rPr>
        <w:t>ул</w:t>
      </w:r>
      <w:r w:rsidRPr="00300647">
        <w:rPr>
          <w:rFonts w:ascii="Broadway" w:hAnsi="Broadway"/>
          <w:sz w:val="12"/>
          <w:szCs w:val="12"/>
        </w:rPr>
        <w:t xml:space="preserve">. </w:t>
      </w:r>
      <w:r w:rsidRPr="00300647">
        <w:rPr>
          <w:rFonts w:ascii="Times New Roman" w:hAnsi="Times New Roman"/>
          <w:sz w:val="12"/>
          <w:szCs w:val="12"/>
        </w:rPr>
        <w:t>Коммунистическая</w:t>
      </w:r>
      <w:r w:rsidRPr="00300647">
        <w:rPr>
          <w:rFonts w:ascii="Broadway" w:hAnsi="Broadway"/>
          <w:sz w:val="12"/>
          <w:szCs w:val="12"/>
        </w:rPr>
        <w:t xml:space="preserve">, </w:t>
      </w:r>
      <w:r w:rsidRPr="00300647">
        <w:rPr>
          <w:rFonts w:ascii="Times New Roman" w:hAnsi="Times New Roman"/>
          <w:sz w:val="12"/>
          <w:szCs w:val="12"/>
        </w:rPr>
        <w:t>д</w:t>
      </w:r>
      <w:r w:rsidRPr="00300647">
        <w:rPr>
          <w:rFonts w:ascii="Broadway" w:hAnsi="Broadway"/>
          <w:sz w:val="12"/>
          <w:szCs w:val="12"/>
        </w:rPr>
        <w:t>. 66-</w:t>
      </w:r>
      <w:r w:rsidRPr="00300647">
        <w:rPr>
          <w:rFonts w:ascii="Times New Roman" w:hAnsi="Times New Roman"/>
          <w:sz w:val="12"/>
          <w:szCs w:val="12"/>
        </w:rPr>
        <w:t>б</w:t>
      </w:r>
      <w:r w:rsidRPr="00300647">
        <w:rPr>
          <w:rFonts w:ascii="Broadway" w:hAnsi="Broadway"/>
          <w:sz w:val="12"/>
          <w:szCs w:val="12"/>
        </w:rPr>
        <w:t>.</w:t>
      </w:r>
    </w:p>
    <w:p w:rsidR="007D078B" w:rsidRPr="00300647" w:rsidRDefault="007D078B" w:rsidP="00C33A35">
      <w:pPr>
        <w:spacing w:after="0"/>
        <w:ind w:right="142"/>
        <w:jc w:val="both"/>
        <w:rPr>
          <w:rFonts w:ascii="Times New Roman" w:hAnsi="Times New Roman"/>
          <w:b/>
          <w:sz w:val="12"/>
          <w:szCs w:val="12"/>
        </w:rPr>
      </w:pPr>
    </w:p>
    <w:p w:rsidR="007D078B" w:rsidRPr="00300647" w:rsidRDefault="007D078B" w:rsidP="00C33A35">
      <w:pPr>
        <w:spacing w:after="0"/>
        <w:ind w:right="142"/>
        <w:jc w:val="both"/>
        <w:rPr>
          <w:rFonts w:ascii="Times New Roman" w:hAnsi="Times New Roman"/>
          <w:b/>
          <w:sz w:val="12"/>
          <w:szCs w:val="12"/>
        </w:rPr>
      </w:pPr>
    </w:p>
    <w:p w:rsidR="00F170C7" w:rsidRPr="00300647" w:rsidRDefault="00F170C7" w:rsidP="00C33A35">
      <w:pPr>
        <w:spacing w:after="0"/>
        <w:ind w:right="142"/>
        <w:jc w:val="both"/>
        <w:rPr>
          <w:rFonts w:ascii="Broadway" w:hAnsi="Broadway"/>
          <w:b/>
          <w:sz w:val="12"/>
          <w:szCs w:val="12"/>
        </w:rPr>
      </w:pPr>
      <w:r w:rsidRPr="00300647">
        <w:rPr>
          <w:rFonts w:ascii="Times New Roman" w:hAnsi="Times New Roman"/>
          <w:b/>
          <w:sz w:val="12"/>
          <w:szCs w:val="12"/>
        </w:rPr>
        <w:t>Газета</w:t>
      </w:r>
      <w:r w:rsidRPr="00300647">
        <w:rPr>
          <w:rFonts w:ascii="Broadway" w:hAnsi="Broadway"/>
          <w:b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</w:rPr>
        <w:t>раздается</w:t>
      </w:r>
      <w:r w:rsidRPr="00300647">
        <w:rPr>
          <w:rFonts w:ascii="Broadway" w:hAnsi="Broadway"/>
          <w:b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</w:rPr>
        <w:t>БЕСПЛАТНО</w:t>
      </w:r>
      <w:r w:rsidRPr="00300647">
        <w:rPr>
          <w:rFonts w:ascii="Broadway" w:hAnsi="Broadway"/>
          <w:b/>
          <w:sz w:val="12"/>
          <w:szCs w:val="12"/>
        </w:rPr>
        <w:t>.</w:t>
      </w:r>
    </w:p>
    <w:p w:rsidR="00F170C7" w:rsidRPr="00300647" w:rsidRDefault="00F170C7" w:rsidP="00C33A35">
      <w:pPr>
        <w:spacing w:after="0"/>
        <w:ind w:right="142"/>
        <w:jc w:val="both"/>
        <w:rPr>
          <w:rFonts w:ascii="Broadway" w:hAnsi="Broadway"/>
          <w:b/>
          <w:sz w:val="12"/>
          <w:szCs w:val="12"/>
        </w:rPr>
      </w:pPr>
      <w:r w:rsidRPr="00300647">
        <w:rPr>
          <w:rFonts w:ascii="Times New Roman" w:hAnsi="Times New Roman"/>
          <w:b/>
          <w:sz w:val="12"/>
          <w:szCs w:val="12"/>
        </w:rPr>
        <w:t>Тираж</w:t>
      </w:r>
      <w:r w:rsidRPr="00300647">
        <w:rPr>
          <w:rFonts w:ascii="Broadway" w:hAnsi="Broadway"/>
          <w:b/>
          <w:sz w:val="12"/>
          <w:szCs w:val="12"/>
        </w:rPr>
        <w:t xml:space="preserve">: 200 </w:t>
      </w:r>
      <w:r w:rsidRPr="00300647">
        <w:rPr>
          <w:rFonts w:ascii="Times New Roman" w:hAnsi="Times New Roman"/>
          <w:b/>
          <w:sz w:val="12"/>
          <w:szCs w:val="12"/>
        </w:rPr>
        <w:t>экз</w:t>
      </w:r>
      <w:r w:rsidRPr="00300647">
        <w:rPr>
          <w:rFonts w:ascii="Broadway" w:hAnsi="Broadway"/>
          <w:b/>
          <w:sz w:val="12"/>
          <w:szCs w:val="12"/>
        </w:rPr>
        <w:t>.</w:t>
      </w:r>
    </w:p>
    <w:p w:rsidR="00F170C7" w:rsidRPr="00300647" w:rsidRDefault="00F170C7" w:rsidP="00C33A35">
      <w:pPr>
        <w:spacing w:after="0"/>
        <w:ind w:right="142"/>
        <w:jc w:val="both"/>
        <w:rPr>
          <w:rFonts w:ascii="Broadway" w:hAnsi="Broadway"/>
          <w:sz w:val="12"/>
          <w:szCs w:val="12"/>
        </w:rPr>
      </w:pPr>
      <w:r w:rsidRPr="00300647">
        <w:rPr>
          <w:rFonts w:ascii="Times New Roman" w:hAnsi="Times New Roman"/>
          <w:sz w:val="12"/>
          <w:szCs w:val="12"/>
        </w:rPr>
        <w:t>Дата</w:t>
      </w:r>
      <w:r w:rsidRPr="00300647">
        <w:rPr>
          <w:rFonts w:ascii="Broadway" w:hAnsi="Broadway"/>
          <w:sz w:val="12"/>
          <w:szCs w:val="12"/>
        </w:rPr>
        <w:t xml:space="preserve"> </w:t>
      </w:r>
      <w:r w:rsidRPr="00300647">
        <w:rPr>
          <w:rFonts w:ascii="Times New Roman" w:hAnsi="Times New Roman"/>
          <w:sz w:val="12"/>
          <w:szCs w:val="12"/>
        </w:rPr>
        <w:t>выхода</w:t>
      </w:r>
      <w:r w:rsidRPr="00300647">
        <w:rPr>
          <w:rFonts w:ascii="Broadway" w:hAnsi="Broadway"/>
          <w:sz w:val="12"/>
          <w:szCs w:val="12"/>
        </w:rPr>
        <w:t xml:space="preserve"> </w:t>
      </w:r>
      <w:r w:rsidR="00670E5B">
        <w:rPr>
          <w:sz w:val="12"/>
          <w:szCs w:val="12"/>
        </w:rPr>
        <w:t>04</w:t>
      </w:r>
      <w:r w:rsidR="0062062F" w:rsidRPr="00300647">
        <w:rPr>
          <w:rFonts w:ascii="Broadway" w:hAnsi="Broadway"/>
          <w:sz w:val="12"/>
          <w:szCs w:val="12"/>
        </w:rPr>
        <w:t>.0</w:t>
      </w:r>
      <w:r w:rsidR="00670E5B">
        <w:rPr>
          <w:sz w:val="12"/>
          <w:szCs w:val="12"/>
        </w:rPr>
        <w:t>3</w:t>
      </w:r>
      <w:r w:rsidRPr="00300647">
        <w:rPr>
          <w:rFonts w:ascii="Broadway" w:hAnsi="Broadway"/>
          <w:sz w:val="12"/>
          <w:szCs w:val="12"/>
        </w:rPr>
        <w:t>.201</w:t>
      </w:r>
      <w:r w:rsidR="00EE6C44">
        <w:rPr>
          <w:sz w:val="12"/>
          <w:szCs w:val="12"/>
        </w:rPr>
        <w:t>6</w:t>
      </w:r>
      <w:r w:rsidRPr="00300647">
        <w:rPr>
          <w:rFonts w:ascii="Broadway" w:hAnsi="Broadway"/>
          <w:sz w:val="12"/>
          <w:szCs w:val="12"/>
        </w:rPr>
        <w:t xml:space="preserve"> </w:t>
      </w:r>
      <w:r w:rsidRPr="00300647">
        <w:rPr>
          <w:rFonts w:ascii="Times New Roman" w:hAnsi="Times New Roman"/>
          <w:sz w:val="12"/>
          <w:szCs w:val="12"/>
        </w:rPr>
        <w:t>г</w:t>
      </w:r>
      <w:r w:rsidRPr="00300647">
        <w:rPr>
          <w:rFonts w:ascii="Broadway" w:hAnsi="Broadway"/>
          <w:sz w:val="12"/>
          <w:szCs w:val="12"/>
        </w:rPr>
        <w:t>.</w:t>
      </w:r>
    </w:p>
    <w:p w:rsidR="00F170C7" w:rsidRPr="00300647" w:rsidRDefault="00F170C7" w:rsidP="00C33A35">
      <w:pPr>
        <w:spacing w:after="0"/>
        <w:ind w:right="142"/>
        <w:jc w:val="both"/>
        <w:rPr>
          <w:rFonts w:ascii="Broadway" w:hAnsi="Broadway"/>
          <w:b/>
          <w:i/>
          <w:sz w:val="12"/>
          <w:szCs w:val="12"/>
        </w:rPr>
      </w:pPr>
      <w:r w:rsidRPr="00300647">
        <w:rPr>
          <w:rFonts w:ascii="Times New Roman" w:hAnsi="Times New Roman"/>
          <w:b/>
          <w:sz w:val="12"/>
          <w:szCs w:val="12"/>
        </w:rPr>
        <w:t>Все</w:t>
      </w:r>
      <w:r w:rsidRPr="00300647">
        <w:rPr>
          <w:rFonts w:ascii="Broadway" w:hAnsi="Broadway"/>
          <w:b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</w:rPr>
        <w:t>выпуски</w:t>
      </w:r>
      <w:r w:rsidRPr="00300647">
        <w:rPr>
          <w:rFonts w:ascii="Broadway" w:hAnsi="Broadway"/>
          <w:b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</w:rPr>
        <w:t>газеты</w:t>
      </w:r>
      <w:r w:rsidRPr="00300647">
        <w:rPr>
          <w:rFonts w:ascii="Broadway" w:hAnsi="Broadway"/>
          <w:b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</w:rPr>
        <w:t>можно</w:t>
      </w:r>
      <w:r w:rsidRPr="00300647">
        <w:rPr>
          <w:rFonts w:ascii="Broadway" w:hAnsi="Broadway"/>
          <w:b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</w:rPr>
        <w:t>найти</w:t>
      </w:r>
      <w:r w:rsidRPr="00300647">
        <w:rPr>
          <w:rFonts w:ascii="Broadway" w:hAnsi="Broadway"/>
          <w:b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</w:rPr>
        <w:t>на</w:t>
      </w:r>
      <w:r w:rsidRPr="00300647">
        <w:rPr>
          <w:rFonts w:ascii="Broadway" w:hAnsi="Broadway"/>
          <w:b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</w:rPr>
        <w:t>официальном</w:t>
      </w:r>
      <w:r w:rsidRPr="00300647">
        <w:rPr>
          <w:rFonts w:ascii="Broadway" w:hAnsi="Broadway"/>
          <w:b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</w:rPr>
        <w:t>сайте</w:t>
      </w:r>
      <w:r w:rsidRPr="00300647">
        <w:rPr>
          <w:rFonts w:ascii="Broadway" w:hAnsi="Broadway"/>
          <w:b/>
          <w:i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  <w:shd w:val="clear" w:color="auto" w:fill="F6F6F6"/>
        </w:rPr>
        <w:t>Администрации</w:t>
      </w:r>
      <w:r w:rsidRPr="00300647">
        <w:rPr>
          <w:rFonts w:ascii="Broadway" w:hAnsi="Broadway"/>
          <w:b/>
          <w:sz w:val="12"/>
          <w:szCs w:val="12"/>
          <w:shd w:val="clear" w:color="auto" w:fill="F6F6F6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  <w:shd w:val="clear" w:color="auto" w:fill="F6F6F6"/>
        </w:rPr>
        <w:t>рабочего</w:t>
      </w:r>
      <w:r w:rsidRPr="00300647">
        <w:rPr>
          <w:rFonts w:ascii="Broadway" w:hAnsi="Broadway"/>
          <w:b/>
          <w:sz w:val="12"/>
          <w:szCs w:val="12"/>
          <w:shd w:val="clear" w:color="auto" w:fill="F6F6F6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  <w:shd w:val="clear" w:color="auto" w:fill="F6F6F6"/>
        </w:rPr>
        <w:t>поселка</w:t>
      </w:r>
      <w:r w:rsidRPr="00300647">
        <w:rPr>
          <w:rFonts w:ascii="Broadway" w:hAnsi="Broadway"/>
          <w:b/>
          <w:sz w:val="12"/>
          <w:szCs w:val="12"/>
          <w:shd w:val="clear" w:color="auto" w:fill="F6F6F6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  <w:shd w:val="clear" w:color="auto" w:fill="F6F6F6"/>
        </w:rPr>
        <w:t>Станционно</w:t>
      </w:r>
      <w:r w:rsidRPr="00300647">
        <w:rPr>
          <w:rFonts w:ascii="Broadway" w:hAnsi="Broadway"/>
          <w:b/>
          <w:sz w:val="12"/>
          <w:szCs w:val="12"/>
          <w:shd w:val="clear" w:color="auto" w:fill="F6F6F6"/>
        </w:rPr>
        <w:t>-</w:t>
      </w:r>
      <w:r w:rsidRPr="00300647">
        <w:rPr>
          <w:rFonts w:ascii="Times New Roman" w:hAnsi="Times New Roman"/>
          <w:b/>
          <w:sz w:val="12"/>
          <w:szCs w:val="12"/>
          <w:shd w:val="clear" w:color="auto" w:fill="F6F6F6"/>
        </w:rPr>
        <w:t>Ояшинский</w:t>
      </w:r>
      <w:r w:rsidRPr="00300647">
        <w:rPr>
          <w:rFonts w:ascii="Broadway" w:hAnsi="Broadway"/>
          <w:b/>
          <w:sz w:val="12"/>
          <w:szCs w:val="12"/>
          <w:shd w:val="clear" w:color="auto" w:fill="F6F6F6"/>
        </w:rPr>
        <w:t>: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 xml:space="preserve"> </w:t>
      </w:r>
      <w:hyperlink r:id="rId25" w:history="1">
        <w:r w:rsidRPr="00300647">
          <w:rPr>
            <w:rStyle w:val="afc"/>
            <w:rFonts w:ascii="Broadway" w:hAnsi="Broadway"/>
            <w:sz w:val="12"/>
            <w:szCs w:val="12"/>
            <w:lang w:val="en-US"/>
          </w:rPr>
          <w:t>www</w:t>
        </w:r>
        <w:r w:rsidRPr="00300647">
          <w:rPr>
            <w:rStyle w:val="afc"/>
            <w:rFonts w:ascii="Broadway" w:hAnsi="Broadway"/>
            <w:sz w:val="12"/>
            <w:szCs w:val="12"/>
          </w:rPr>
          <w:t>.</w:t>
        </w:r>
      </w:hyperlink>
      <w:hyperlink r:id="rId26" w:history="1">
        <w:r w:rsidRPr="00300647">
          <w:rPr>
            <w:rStyle w:val="afc"/>
            <w:rFonts w:ascii="Times New Roman" w:hAnsi="Times New Roman"/>
            <w:sz w:val="12"/>
            <w:szCs w:val="12"/>
          </w:rPr>
          <w:t>рп</w:t>
        </w:r>
        <w:r w:rsidRPr="00300647">
          <w:rPr>
            <w:rStyle w:val="afc"/>
            <w:rFonts w:ascii="Broadway" w:hAnsi="Broadway"/>
            <w:sz w:val="12"/>
            <w:szCs w:val="12"/>
          </w:rPr>
          <w:t>-</w:t>
        </w:r>
        <w:r w:rsidRPr="00300647">
          <w:rPr>
            <w:rStyle w:val="afc"/>
            <w:rFonts w:ascii="Times New Roman" w:hAnsi="Times New Roman"/>
            <w:sz w:val="12"/>
            <w:szCs w:val="12"/>
          </w:rPr>
          <w:t>ояш</w:t>
        </w:r>
        <w:r w:rsidRPr="00300647">
          <w:rPr>
            <w:rStyle w:val="afc"/>
            <w:rFonts w:ascii="Broadway" w:hAnsi="Broadway"/>
            <w:sz w:val="12"/>
            <w:szCs w:val="12"/>
          </w:rPr>
          <w:t>.</w:t>
        </w:r>
        <w:r w:rsidRPr="00300647">
          <w:rPr>
            <w:rStyle w:val="afc"/>
            <w:rFonts w:ascii="Times New Roman" w:hAnsi="Times New Roman"/>
            <w:sz w:val="12"/>
            <w:szCs w:val="12"/>
          </w:rPr>
          <w:t>рф</w:t>
        </w:r>
      </w:hyperlink>
    </w:p>
    <w:p w:rsidR="007D078B" w:rsidRPr="00300647" w:rsidRDefault="007D078B" w:rsidP="00C33A35">
      <w:pPr>
        <w:spacing w:after="0"/>
        <w:ind w:right="142"/>
        <w:jc w:val="both"/>
        <w:rPr>
          <w:b/>
          <w:i/>
          <w:sz w:val="12"/>
          <w:szCs w:val="12"/>
        </w:rPr>
      </w:pPr>
    </w:p>
    <w:p w:rsidR="007D078B" w:rsidRPr="00300647" w:rsidRDefault="007D078B" w:rsidP="00C33A35">
      <w:pPr>
        <w:spacing w:after="0"/>
        <w:ind w:right="142"/>
        <w:jc w:val="both"/>
        <w:rPr>
          <w:b/>
          <w:i/>
          <w:sz w:val="12"/>
          <w:szCs w:val="12"/>
        </w:rPr>
      </w:pPr>
    </w:p>
    <w:p w:rsidR="007D078B" w:rsidRPr="00300647" w:rsidRDefault="007D078B" w:rsidP="00C33A35">
      <w:pPr>
        <w:spacing w:after="0"/>
        <w:ind w:right="142"/>
        <w:jc w:val="both"/>
        <w:rPr>
          <w:b/>
          <w:i/>
          <w:sz w:val="12"/>
          <w:szCs w:val="12"/>
        </w:rPr>
      </w:pPr>
    </w:p>
    <w:p w:rsidR="007D078B" w:rsidRPr="00300647" w:rsidRDefault="007D078B" w:rsidP="00C33A35">
      <w:pPr>
        <w:spacing w:after="0"/>
        <w:ind w:right="142"/>
        <w:jc w:val="both"/>
        <w:rPr>
          <w:b/>
          <w:i/>
          <w:sz w:val="12"/>
          <w:szCs w:val="12"/>
        </w:rPr>
      </w:pPr>
    </w:p>
    <w:p w:rsidR="007D078B" w:rsidRPr="00300647" w:rsidRDefault="007D078B" w:rsidP="00C33A35">
      <w:pPr>
        <w:spacing w:after="0"/>
        <w:ind w:right="142"/>
        <w:jc w:val="both"/>
        <w:rPr>
          <w:b/>
          <w:i/>
          <w:sz w:val="12"/>
          <w:szCs w:val="12"/>
        </w:rPr>
      </w:pPr>
    </w:p>
    <w:p w:rsidR="00F170C7" w:rsidRPr="00300647" w:rsidRDefault="00F170C7" w:rsidP="00C33A35">
      <w:pPr>
        <w:spacing w:after="0"/>
        <w:ind w:right="142"/>
        <w:jc w:val="both"/>
        <w:rPr>
          <w:rFonts w:ascii="Broadway" w:hAnsi="Broadway"/>
          <w:sz w:val="12"/>
          <w:szCs w:val="12"/>
        </w:rPr>
      </w:pPr>
      <w:r w:rsidRPr="00300647">
        <w:rPr>
          <w:rFonts w:ascii="Times New Roman" w:hAnsi="Times New Roman"/>
          <w:b/>
          <w:i/>
          <w:sz w:val="12"/>
          <w:szCs w:val="12"/>
        </w:rPr>
        <w:t>ТЕЛЕФОНЫ</w:t>
      </w:r>
      <w:r w:rsidRPr="00300647">
        <w:rPr>
          <w:rFonts w:ascii="Broadway" w:hAnsi="Broadway"/>
          <w:b/>
          <w:i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i/>
          <w:sz w:val="12"/>
          <w:szCs w:val="12"/>
        </w:rPr>
        <w:t>ЭКСТРЕННЫХ</w:t>
      </w:r>
      <w:r w:rsidRPr="00300647">
        <w:rPr>
          <w:rFonts w:ascii="Broadway" w:hAnsi="Broadway"/>
          <w:b/>
          <w:i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i/>
          <w:sz w:val="12"/>
          <w:szCs w:val="12"/>
        </w:rPr>
        <w:t>СЛУЖБ</w:t>
      </w:r>
      <w:r w:rsidRPr="00300647">
        <w:rPr>
          <w:rFonts w:ascii="Broadway" w:hAnsi="Broadway"/>
          <w:b/>
          <w:i/>
          <w:sz w:val="12"/>
          <w:szCs w:val="12"/>
        </w:rPr>
        <w:t>:</w:t>
      </w:r>
    </w:p>
    <w:p w:rsidR="00F170C7" w:rsidRPr="00300647" w:rsidRDefault="00F170C7" w:rsidP="00C33A35">
      <w:pPr>
        <w:spacing w:after="0"/>
        <w:ind w:right="142"/>
        <w:jc w:val="both"/>
        <w:rPr>
          <w:rFonts w:ascii="Broadway" w:hAnsi="Broadway"/>
          <w:sz w:val="12"/>
          <w:szCs w:val="12"/>
          <w:shd w:val="clear" w:color="auto" w:fill="F6F6F6"/>
        </w:rPr>
      </w:pPr>
      <w:r w:rsidRPr="00300647">
        <w:rPr>
          <w:rFonts w:ascii="Times New Roman" w:hAnsi="Times New Roman"/>
          <w:b/>
          <w:sz w:val="12"/>
          <w:szCs w:val="12"/>
          <w:shd w:val="clear" w:color="auto" w:fill="F6F6F6"/>
        </w:rPr>
        <w:t>Пожарная</w:t>
      </w:r>
      <w:r w:rsidRPr="00300647">
        <w:rPr>
          <w:rFonts w:ascii="Broadway" w:hAnsi="Broadway"/>
          <w:b/>
          <w:sz w:val="12"/>
          <w:szCs w:val="12"/>
          <w:shd w:val="clear" w:color="auto" w:fill="F6F6F6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  <w:shd w:val="clear" w:color="auto" w:fill="F6F6F6"/>
        </w:rPr>
        <w:t>охрана</w:t>
      </w:r>
      <w:r w:rsidRPr="00300647">
        <w:rPr>
          <w:rFonts w:ascii="Broadway" w:hAnsi="Broadway"/>
          <w:b/>
          <w:sz w:val="12"/>
          <w:szCs w:val="12"/>
          <w:shd w:val="clear" w:color="auto" w:fill="F6F6F6"/>
        </w:rPr>
        <w:t>: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 xml:space="preserve"> 8-(383-48)-21-101.</w:t>
      </w:r>
    </w:p>
    <w:p w:rsidR="00855722" w:rsidRPr="00300647" w:rsidRDefault="00F170C7" w:rsidP="00C33A35">
      <w:pPr>
        <w:spacing w:after="0"/>
        <w:ind w:right="142"/>
        <w:jc w:val="both"/>
        <w:rPr>
          <w:sz w:val="12"/>
          <w:szCs w:val="12"/>
        </w:rPr>
      </w:pPr>
      <w:r w:rsidRPr="00300647">
        <w:rPr>
          <w:rFonts w:ascii="Times New Roman" w:hAnsi="Times New Roman"/>
          <w:b/>
          <w:sz w:val="12"/>
          <w:szCs w:val="12"/>
          <w:shd w:val="clear" w:color="auto" w:fill="F6F6F6"/>
        </w:rPr>
        <w:t>Мошковское</w:t>
      </w:r>
      <w:r w:rsidRPr="00300647">
        <w:rPr>
          <w:rFonts w:ascii="Broadway" w:hAnsi="Broadway"/>
          <w:b/>
          <w:sz w:val="12"/>
          <w:szCs w:val="12"/>
          <w:shd w:val="clear" w:color="auto" w:fill="F6F6F6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  <w:shd w:val="clear" w:color="auto" w:fill="F6F6F6"/>
        </w:rPr>
        <w:t>РОВД</w:t>
      </w:r>
      <w:r w:rsidRPr="00300647">
        <w:rPr>
          <w:rFonts w:ascii="Broadway" w:hAnsi="Broadway"/>
          <w:b/>
          <w:sz w:val="12"/>
          <w:szCs w:val="12"/>
          <w:shd w:val="clear" w:color="auto" w:fill="F6F6F6"/>
        </w:rPr>
        <w:t>: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>8-(383-48)-</w:t>
      </w:r>
      <w:r w:rsidRPr="00300647">
        <w:rPr>
          <w:rFonts w:ascii="Broadway" w:hAnsi="Broadway"/>
          <w:sz w:val="12"/>
          <w:szCs w:val="12"/>
        </w:rPr>
        <w:t xml:space="preserve">21-102, 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>8-(383-48)-</w:t>
      </w:r>
      <w:r w:rsidRPr="00300647">
        <w:rPr>
          <w:rFonts w:ascii="Broadway" w:hAnsi="Broadway"/>
          <w:sz w:val="12"/>
          <w:szCs w:val="12"/>
        </w:rPr>
        <w:t xml:space="preserve">21-163, 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>8-(383-48)-</w:t>
      </w:r>
      <w:r w:rsidRPr="00300647">
        <w:rPr>
          <w:rFonts w:ascii="Broadway" w:hAnsi="Broadway"/>
          <w:sz w:val="12"/>
          <w:szCs w:val="12"/>
        </w:rPr>
        <w:t>21-646;</w:t>
      </w:r>
      <w:r w:rsidR="00855722" w:rsidRPr="00300647">
        <w:rPr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  <w:shd w:val="clear" w:color="auto" w:fill="F6F6F6"/>
        </w:rPr>
        <w:t>ГБУЗ</w:t>
      </w:r>
      <w:r w:rsidRPr="00300647">
        <w:rPr>
          <w:rFonts w:ascii="Broadway" w:hAnsi="Broadway"/>
          <w:b/>
          <w:sz w:val="12"/>
          <w:szCs w:val="12"/>
          <w:shd w:val="clear" w:color="auto" w:fill="F6F6F6"/>
        </w:rPr>
        <w:t xml:space="preserve"> «</w:t>
      </w:r>
      <w:r w:rsidRPr="00300647">
        <w:rPr>
          <w:rFonts w:ascii="Times New Roman" w:hAnsi="Times New Roman"/>
          <w:b/>
          <w:sz w:val="12"/>
          <w:szCs w:val="12"/>
          <w:shd w:val="clear" w:color="auto" w:fill="F6F6F6"/>
        </w:rPr>
        <w:t>Мошковская</w:t>
      </w:r>
      <w:r w:rsidRPr="00300647">
        <w:rPr>
          <w:rFonts w:ascii="Broadway" w:hAnsi="Broadway"/>
          <w:b/>
          <w:sz w:val="12"/>
          <w:szCs w:val="12"/>
          <w:shd w:val="clear" w:color="auto" w:fill="F6F6F6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  <w:shd w:val="clear" w:color="auto" w:fill="F6F6F6"/>
        </w:rPr>
        <w:t>ЦРБ</w:t>
      </w:r>
      <w:r w:rsidRPr="00300647">
        <w:rPr>
          <w:rFonts w:ascii="Broadway" w:hAnsi="Broadway"/>
          <w:sz w:val="12"/>
          <w:szCs w:val="12"/>
        </w:rPr>
        <w:t>:</w:t>
      </w:r>
    </w:p>
    <w:p w:rsidR="00855722" w:rsidRPr="00300647" w:rsidRDefault="00F170C7" w:rsidP="00C33A35">
      <w:pPr>
        <w:spacing w:after="0"/>
        <w:ind w:right="142"/>
        <w:jc w:val="both"/>
        <w:rPr>
          <w:sz w:val="12"/>
          <w:szCs w:val="12"/>
        </w:rPr>
      </w:pPr>
      <w:r w:rsidRPr="00300647">
        <w:rPr>
          <w:rFonts w:ascii="Broadway" w:hAnsi="Broadway"/>
          <w:sz w:val="12"/>
          <w:szCs w:val="12"/>
          <w:shd w:val="clear" w:color="auto" w:fill="F6F6F6"/>
        </w:rPr>
        <w:t>8-(383-48)-</w:t>
      </w:r>
      <w:r w:rsidRPr="00300647">
        <w:rPr>
          <w:rFonts w:ascii="Broadway" w:hAnsi="Broadway"/>
          <w:sz w:val="12"/>
          <w:szCs w:val="12"/>
        </w:rPr>
        <w:t xml:space="preserve">21-103, 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>8-(383-48)-</w:t>
      </w:r>
      <w:r w:rsidRPr="00300647">
        <w:rPr>
          <w:rFonts w:ascii="Broadway" w:hAnsi="Broadway"/>
          <w:sz w:val="12"/>
          <w:szCs w:val="12"/>
        </w:rPr>
        <w:t>21-141,</w:t>
      </w:r>
      <w:r w:rsidR="00855722" w:rsidRPr="00300647">
        <w:rPr>
          <w:sz w:val="12"/>
          <w:szCs w:val="12"/>
        </w:rPr>
        <w:t xml:space="preserve"> 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>8-(383-48)-</w:t>
      </w:r>
      <w:r w:rsidRPr="00300647">
        <w:rPr>
          <w:rFonts w:ascii="Broadway" w:hAnsi="Broadway"/>
          <w:sz w:val="12"/>
          <w:szCs w:val="12"/>
        </w:rPr>
        <w:t>21-184;</w:t>
      </w:r>
    </w:p>
    <w:p w:rsidR="00855722" w:rsidRPr="00300647" w:rsidRDefault="00F170C7" w:rsidP="00C33A35">
      <w:pPr>
        <w:spacing w:after="0"/>
        <w:ind w:right="142"/>
        <w:jc w:val="both"/>
        <w:rPr>
          <w:sz w:val="12"/>
          <w:szCs w:val="12"/>
        </w:rPr>
      </w:pPr>
      <w:r w:rsidRPr="00300647">
        <w:rPr>
          <w:rFonts w:ascii="Times New Roman" w:hAnsi="Times New Roman"/>
          <w:b/>
          <w:sz w:val="12"/>
          <w:szCs w:val="12"/>
        </w:rPr>
        <w:t>Ояшинская</w:t>
      </w:r>
      <w:r w:rsidRPr="00300647">
        <w:rPr>
          <w:rFonts w:ascii="Broadway" w:hAnsi="Broadway"/>
          <w:b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</w:rPr>
        <w:t>амбулатория</w:t>
      </w:r>
      <w:r w:rsidRPr="00300647">
        <w:rPr>
          <w:rFonts w:ascii="Broadway" w:hAnsi="Broadway"/>
          <w:b/>
          <w:sz w:val="12"/>
          <w:szCs w:val="12"/>
        </w:rPr>
        <w:t>:</w:t>
      </w:r>
    </w:p>
    <w:p w:rsidR="00F170C7" w:rsidRPr="00300647" w:rsidRDefault="00F170C7" w:rsidP="00C33A35">
      <w:pPr>
        <w:spacing w:after="0"/>
        <w:ind w:right="142"/>
        <w:jc w:val="both"/>
        <w:rPr>
          <w:sz w:val="12"/>
          <w:szCs w:val="12"/>
          <w:shd w:val="clear" w:color="auto" w:fill="F6F6F6"/>
        </w:rPr>
      </w:pPr>
      <w:r w:rsidRPr="00300647">
        <w:rPr>
          <w:rFonts w:ascii="Broadway" w:hAnsi="Broadway"/>
          <w:sz w:val="12"/>
          <w:szCs w:val="12"/>
          <w:shd w:val="clear" w:color="auto" w:fill="F6F6F6"/>
        </w:rPr>
        <w:lastRenderedPageBreak/>
        <w:t>8-(383-48)-51-640;</w:t>
      </w:r>
    </w:p>
    <w:p w:rsidR="00F170C7" w:rsidRPr="00300647" w:rsidRDefault="00F170C7" w:rsidP="00C33A35">
      <w:pPr>
        <w:spacing w:after="0"/>
        <w:ind w:right="142"/>
        <w:jc w:val="both"/>
        <w:rPr>
          <w:rFonts w:ascii="Broadway" w:hAnsi="Broadway"/>
          <w:sz w:val="12"/>
          <w:szCs w:val="12"/>
        </w:rPr>
      </w:pPr>
      <w:r w:rsidRPr="00300647">
        <w:rPr>
          <w:rFonts w:ascii="Times New Roman" w:hAnsi="Times New Roman"/>
          <w:b/>
          <w:sz w:val="12"/>
          <w:szCs w:val="12"/>
        </w:rPr>
        <w:t>Скорая</w:t>
      </w:r>
      <w:r w:rsidRPr="00300647">
        <w:rPr>
          <w:rFonts w:ascii="Broadway" w:hAnsi="Broadway"/>
          <w:b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</w:rPr>
        <w:t>помощь</w:t>
      </w:r>
      <w:r w:rsidRPr="00300647">
        <w:rPr>
          <w:rFonts w:ascii="Broadway" w:hAnsi="Broadway"/>
          <w:b/>
          <w:sz w:val="12"/>
          <w:szCs w:val="12"/>
        </w:rPr>
        <w:t>: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 xml:space="preserve"> </w:t>
      </w:r>
      <w:r w:rsidRPr="00300647">
        <w:rPr>
          <w:rFonts w:ascii="Broadway" w:hAnsi="Broadway"/>
          <w:sz w:val="12"/>
          <w:szCs w:val="12"/>
        </w:rPr>
        <w:t xml:space="preserve">8-(383-48)-21-103, 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>8-(383-48)-</w:t>
      </w:r>
      <w:r w:rsidRPr="00300647">
        <w:rPr>
          <w:rFonts w:ascii="Broadway" w:hAnsi="Broadway"/>
          <w:sz w:val="12"/>
          <w:szCs w:val="12"/>
        </w:rPr>
        <w:t>51-503;</w:t>
      </w:r>
    </w:p>
    <w:p w:rsidR="00F170C7" w:rsidRPr="00300647" w:rsidRDefault="00F170C7" w:rsidP="00C33A35">
      <w:pPr>
        <w:spacing w:after="0" w:line="240" w:lineRule="auto"/>
        <w:ind w:right="142"/>
        <w:jc w:val="both"/>
        <w:rPr>
          <w:rFonts w:ascii="Broadway" w:hAnsi="Broadway"/>
          <w:sz w:val="12"/>
          <w:szCs w:val="12"/>
          <w:shd w:val="clear" w:color="auto" w:fill="F6F6F6"/>
        </w:rPr>
      </w:pPr>
      <w:r w:rsidRPr="00300647">
        <w:rPr>
          <w:rFonts w:ascii="Times New Roman" w:hAnsi="Times New Roman"/>
          <w:b/>
          <w:bCs/>
          <w:sz w:val="12"/>
          <w:szCs w:val="12"/>
          <w:shd w:val="clear" w:color="auto" w:fill="F6F6F6"/>
        </w:rPr>
        <w:t>Единая</w:t>
      </w:r>
      <w:r w:rsidRPr="00300647">
        <w:rPr>
          <w:rFonts w:ascii="Broadway" w:hAnsi="Broadway"/>
          <w:b/>
          <w:bCs/>
          <w:sz w:val="12"/>
          <w:szCs w:val="12"/>
          <w:shd w:val="clear" w:color="auto" w:fill="F6F6F6"/>
        </w:rPr>
        <w:t xml:space="preserve"> </w:t>
      </w:r>
      <w:r w:rsidRPr="00300647">
        <w:rPr>
          <w:rFonts w:ascii="Times New Roman" w:hAnsi="Times New Roman"/>
          <w:b/>
          <w:bCs/>
          <w:sz w:val="12"/>
          <w:szCs w:val="12"/>
          <w:shd w:val="clear" w:color="auto" w:fill="F6F6F6"/>
        </w:rPr>
        <w:t>дежурная</w:t>
      </w:r>
      <w:r w:rsidRPr="00300647">
        <w:rPr>
          <w:rFonts w:ascii="Broadway" w:hAnsi="Broadway"/>
          <w:b/>
          <w:bCs/>
          <w:sz w:val="12"/>
          <w:szCs w:val="12"/>
          <w:shd w:val="clear" w:color="auto" w:fill="F6F6F6"/>
        </w:rPr>
        <w:t xml:space="preserve"> </w:t>
      </w:r>
      <w:r w:rsidRPr="00300647">
        <w:rPr>
          <w:rFonts w:ascii="Times New Roman" w:hAnsi="Times New Roman"/>
          <w:b/>
          <w:bCs/>
          <w:sz w:val="12"/>
          <w:szCs w:val="12"/>
          <w:shd w:val="clear" w:color="auto" w:fill="F6F6F6"/>
        </w:rPr>
        <w:t>диспетчерская</w:t>
      </w:r>
      <w:r w:rsidRPr="00300647">
        <w:rPr>
          <w:rFonts w:ascii="Broadway" w:hAnsi="Broadway"/>
          <w:b/>
          <w:bCs/>
          <w:sz w:val="12"/>
          <w:szCs w:val="12"/>
          <w:shd w:val="clear" w:color="auto" w:fill="F6F6F6"/>
        </w:rPr>
        <w:t xml:space="preserve"> </w:t>
      </w:r>
      <w:r w:rsidRPr="00300647">
        <w:rPr>
          <w:rFonts w:ascii="Times New Roman" w:hAnsi="Times New Roman"/>
          <w:b/>
          <w:bCs/>
          <w:sz w:val="12"/>
          <w:szCs w:val="12"/>
          <w:shd w:val="clear" w:color="auto" w:fill="F6F6F6"/>
        </w:rPr>
        <w:t>служба</w:t>
      </w:r>
      <w:r w:rsidRPr="00300647">
        <w:rPr>
          <w:rFonts w:ascii="Broadway" w:hAnsi="Broadway"/>
          <w:b/>
          <w:bCs/>
          <w:sz w:val="12"/>
          <w:szCs w:val="12"/>
          <w:shd w:val="clear" w:color="auto" w:fill="F6F6F6"/>
        </w:rPr>
        <w:t xml:space="preserve">: 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>8-(383-48)-21-655;</w:t>
      </w:r>
    </w:p>
    <w:p w:rsidR="00F170C7" w:rsidRPr="00300647" w:rsidRDefault="00F170C7" w:rsidP="00C33A35">
      <w:pPr>
        <w:spacing w:before="15" w:after="15" w:line="240" w:lineRule="auto"/>
        <w:ind w:right="142"/>
        <w:jc w:val="both"/>
        <w:rPr>
          <w:rFonts w:ascii="Broadway" w:hAnsi="Broadway"/>
          <w:sz w:val="12"/>
          <w:szCs w:val="12"/>
        </w:rPr>
      </w:pPr>
      <w:r w:rsidRPr="00300647">
        <w:rPr>
          <w:rFonts w:ascii="Times New Roman" w:hAnsi="Times New Roman"/>
          <w:b/>
          <w:sz w:val="12"/>
          <w:szCs w:val="12"/>
        </w:rPr>
        <w:t>Приобские</w:t>
      </w:r>
      <w:r w:rsidRPr="00300647">
        <w:rPr>
          <w:rFonts w:ascii="Broadway" w:hAnsi="Broadway"/>
          <w:b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</w:rPr>
        <w:t>электросети</w:t>
      </w:r>
      <w:r w:rsidRPr="00300647">
        <w:rPr>
          <w:rFonts w:ascii="Broadway" w:hAnsi="Broadway"/>
          <w:b/>
          <w:sz w:val="12"/>
          <w:szCs w:val="12"/>
        </w:rPr>
        <w:t xml:space="preserve">, </w:t>
      </w:r>
      <w:r w:rsidRPr="00300647">
        <w:rPr>
          <w:rFonts w:ascii="Times New Roman" w:hAnsi="Times New Roman"/>
          <w:b/>
          <w:sz w:val="12"/>
          <w:szCs w:val="12"/>
        </w:rPr>
        <w:t>МРЭС</w:t>
      </w:r>
      <w:r w:rsidRPr="00300647">
        <w:rPr>
          <w:rFonts w:ascii="Broadway" w:hAnsi="Broadway"/>
          <w:b/>
          <w:sz w:val="12"/>
          <w:szCs w:val="12"/>
        </w:rPr>
        <w:t>:</w:t>
      </w:r>
      <w:r w:rsidRPr="00300647">
        <w:rPr>
          <w:rFonts w:ascii="Broadway" w:hAnsi="Broadway"/>
          <w:sz w:val="12"/>
          <w:szCs w:val="12"/>
        </w:rPr>
        <w:t xml:space="preserve"> 8-(383-48)-21-196, 8-(383-48)-21-218;</w:t>
      </w:r>
    </w:p>
    <w:p w:rsidR="00F170C7" w:rsidRPr="00300647" w:rsidRDefault="00F170C7" w:rsidP="00C33A35">
      <w:pPr>
        <w:spacing w:before="15" w:after="15" w:line="240" w:lineRule="auto"/>
        <w:ind w:right="142"/>
        <w:jc w:val="both"/>
        <w:rPr>
          <w:color w:val="000000"/>
          <w:sz w:val="12"/>
          <w:szCs w:val="12"/>
        </w:rPr>
        <w:sectPr w:rsidR="00F170C7" w:rsidRPr="00300647" w:rsidSect="00B37612">
          <w:type w:val="continuous"/>
          <w:pgSz w:w="11907" w:h="16840" w:code="9"/>
          <w:pgMar w:top="567" w:right="567" w:bottom="567" w:left="567" w:header="284" w:footer="244" w:gutter="0"/>
          <w:cols w:num="4" w:sep="1" w:space="709"/>
          <w:docGrid w:linePitch="299"/>
        </w:sectPr>
      </w:pPr>
      <w:r w:rsidRPr="00300647">
        <w:rPr>
          <w:rFonts w:ascii="Times New Roman" w:hAnsi="Times New Roman"/>
          <w:b/>
          <w:sz w:val="12"/>
          <w:szCs w:val="12"/>
        </w:rPr>
        <w:t>Газовая</w:t>
      </w:r>
      <w:r w:rsidRPr="00300647">
        <w:rPr>
          <w:rFonts w:ascii="Broadway" w:hAnsi="Broadway"/>
          <w:b/>
          <w:sz w:val="12"/>
          <w:szCs w:val="12"/>
        </w:rPr>
        <w:t xml:space="preserve"> </w:t>
      </w:r>
      <w:r w:rsidRPr="00300647">
        <w:rPr>
          <w:rFonts w:ascii="Times New Roman" w:hAnsi="Times New Roman"/>
          <w:b/>
          <w:sz w:val="12"/>
          <w:szCs w:val="12"/>
        </w:rPr>
        <w:t>служба</w:t>
      </w:r>
      <w:r w:rsidRPr="00300647">
        <w:rPr>
          <w:rFonts w:ascii="Broadway" w:hAnsi="Broadway"/>
          <w:b/>
          <w:sz w:val="12"/>
          <w:szCs w:val="12"/>
        </w:rPr>
        <w:t>:</w:t>
      </w:r>
      <w:r w:rsidRPr="00300647">
        <w:rPr>
          <w:rFonts w:ascii="Broadway" w:hAnsi="Broadway"/>
          <w:sz w:val="12"/>
          <w:szCs w:val="12"/>
        </w:rPr>
        <w:t xml:space="preserve"> </w:t>
      </w:r>
      <w:r w:rsidRPr="00300647">
        <w:rPr>
          <w:rFonts w:ascii="Broadway" w:hAnsi="Broadway"/>
          <w:sz w:val="12"/>
          <w:szCs w:val="12"/>
          <w:shd w:val="clear" w:color="auto" w:fill="F6F6F6"/>
        </w:rPr>
        <w:t>8-(383-48)-21-527.</w:t>
      </w:r>
    </w:p>
    <w:p w:rsidR="00F419F3" w:rsidRDefault="00F419F3" w:rsidP="00C33A35">
      <w:pPr>
        <w:pBdr>
          <w:top w:val="outset" w:sz="36" w:space="1" w:color="0000FF"/>
        </w:pBdr>
        <w:spacing w:after="0"/>
        <w:ind w:right="142"/>
        <w:jc w:val="center"/>
        <w:rPr>
          <w:rFonts w:ascii="Times New Roman" w:hAnsi="Times New Roman"/>
          <w:sz w:val="14"/>
          <w:szCs w:val="14"/>
          <w:shd w:val="clear" w:color="auto" w:fill="F6F6F6"/>
        </w:rPr>
      </w:pPr>
    </w:p>
    <w:sectPr w:rsidR="00F419F3" w:rsidSect="00B37612">
      <w:type w:val="continuous"/>
      <w:pgSz w:w="11907" w:h="16840" w:code="9"/>
      <w:pgMar w:top="851" w:right="283" w:bottom="567" w:left="567" w:header="284" w:footer="244" w:gutter="0"/>
      <w:cols w:sep="1" w:space="283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48D" w:rsidRDefault="000C448D" w:rsidP="00A50466">
      <w:pPr>
        <w:spacing w:after="0" w:line="240" w:lineRule="auto"/>
      </w:pPr>
      <w:r>
        <w:separator/>
      </w:r>
    </w:p>
  </w:endnote>
  <w:endnote w:type="continuationSeparator" w:id="0">
    <w:p w:rsidR="000C448D" w:rsidRDefault="000C448D" w:rsidP="00A50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Courier 5 Pitch">
    <w:panose1 w:val="00000000000000000000"/>
    <w:charset w:val="00"/>
    <w:family w:val="roman"/>
    <w:notTrueType/>
    <w:pitch w:val="default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 Unicode MS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EF6" w:rsidRDefault="000C448D">
    <w:pPr>
      <w:pStyle w:val="a9"/>
      <w:jc w:val="center"/>
    </w:pPr>
    <w:r>
      <w:rPr>
        <w:color w:val="FFFFFF"/>
      </w:rPr>
    </w:r>
    <w:r>
      <w:rPr>
        <w:color w:val="FFFFFF"/>
      </w:rPr>
      <w:pict>
        <v:group id="_x0000_s2064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">
          <v:roundrect id="AutoShape 47" o:spid="_x0000_s2065" style="position:absolute;left:859;top:415;width:374;height:864;rotation:-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HjAMEA&#10;AADaAAAADwAAAGRycy9kb3ducmV2LnhtbESPQYvCMBSE7wv+h/AEL6KpPSxSjSJCwYMg1j14fDTP&#10;tti8lCa21V9vhAWPw8x8w6y3g6lFR62rLCtYzCMQxLnVFRcK/i7pbAnCeWSNtWVS8CQH283oZ42J&#10;tj2fqct8IQKEXYIKSu+bREqXl2TQzW1DHLybbQ36INtC6hb7ADe1jKPoVxqsOCyU2NC+pPyePYwC&#10;HT+XcnpK69c0PXWPq8+OfZopNRkPuxUIT4P/hv/bB60ghs+Vc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B4wDBAAAA2gAAAA8AAAAAAAAAAAAAAAAAmAIAAGRycy9kb3du&#10;cmV2LnhtbFBLBQYAAAAABAAEAPUAAACGAwAAAAA=&#10;" fillcolor="#5b9bd5" strokecolor="#f2f2f2" strokeweight="3pt">
            <v:shadow type="perspective" color="#1f4d78" opacity=".5" offset="1pt" offset2="-1pt"/>
          </v:roundrect>
          <v:roundrect id="AutoShape 48" o:spid="_x0000_s2066" style="position:absolute;left:898;top:451;width:296;height:792;rotation:-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pvMMA&#10;AADaAAAADwAAAGRycy9kb3ducmV2LnhtbESPQWsCMRSE74L/ITyhl6JZW6yyGkWEQm9FW8oen5vn&#10;ZnXzsiRRt/76Rih4HGbmG2ax6mwjLuRD7VjBeJSBIC6drrlS8P31PpyBCBFZY+OYFPxSgNWy31tg&#10;rt2Vt3TZxUokCIccFZgY21zKUBqyGEauJU7ewXmLMUlfSe3xmuC2kS9Z9iYt1pwWDLa0MVSedmer&#10;4LOQxWZS7KfbdeZvh/HPjZ7NUamnQbeeg4jUxUf4v/2hFbzC/Uq6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+pvMMAAADaAAAADwAAAAAAAAAAAAAAAACYAgAAZHJzL2Rv&#10;d25yZXYueG1sUEsFBgAAAAAEAAQA9QAAAIgDAAAAAA==&#10;" fillcolor="#5b9bd5" strokecolor="#f2f2f2" strokeweight="3pt">
            <v:shadow type="perspective" color="#1f4d78" opacity=".5" offset="1pt" offset2="-1pt"/>
          </v:roundrect>
          <v:shapetype id="_x0000_t202" coordsize="21600,21600" o:spt="202" path="m,l,21600r21600,l21600,xe">
            <v:stroke joinstyle="miter"/>
            <v:path gradientshapeok="t" o:connecttype="rect"/>
          </v:shapetype>
          <v:shape id="Text Box 49" o:spid="_x0000_s2067" type="#_x0000_t202" style="position:absolute;left:732;top:716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color="#5b9bd5" strokecolor="#f2f2f2" strokeweight="3pt">
            <v:shadow type="perspective" color="#1f4d78" opacity=".5" offset="1pt" offset2="-1pt"/>
            <v:textbox style="mso-next-textbox:#Text Box 49" inset="0,0,0,0">
              <w:txbxContent>
                <w:p w:rsidR="005B7EF6" w:rsidRPr="003672CA" w:rsidRDefault="000C448D">
                  <w:pPr>
                    <w:jc w:val="center"/>
                    <w:rPr>
                      <w:color w:val="FFFFFF"/>
                    </w:rPr>
                  </w:pPr>
                  <w:r>
                    <w:fldChar w:fldCharType="begin"/>
                  </w:r>
                  <w:r>
                    <w:instrText>PAGE    \* MERGEFORMAT</w:instrText>
                  </w:r>
                  <w:r>
                    <w:fldChar w:fldCharType="separate"/>
                  </w:r>
                  <w:r w:rsidR="00A509DF" w:rsidRPr="00A509DF">
                    <w:rPr>
                      <w:b/>
                      <w:bCs/>
                      <w:noProof/>
                      <w:color w:val="FFFFFF"/>
                    </w:rPr>
                    <w:t>9</w:t>
                  </w:r>
                  <w:r>
                    <w:rPr>
                      <w:b/>
                      <w:bCs/>
                      <w:noProof/>
                      <w:color w:val="FFFFFF"/>
                    </w:rPr>
                    <w:fldChar w:fldCharType="end"/>
                  </w:r>
                </w:p>
              </w:txbxContent>
            </v:textbox>
          </v:shape>
          <w10:wrap type="none"/>
          <w10:anchorlock/>
        </v:group>
      </w:pict>
    </w:r>
  </w:p>
  <w:p w:rsidR="005B7EF6" w:rsidRDefault="005B7EF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EF6" w:rsidRDefault="000C448D">
    <w:pPr>
      <w:pStyle w:val="a9"/>
      <w:jc w:val="center"/>
    </w:pPr>
    <w:r>
      <w:rPr>
        <w:color w:val="FFFFFF"/>
      </w:rPr>
    </w:r>
    <w:r>
      <w:rPr>
        <w:color w:val="FFFFFF"/>
      </w:rPr>
      <w:pict>
        <v:group id="_x0000_s205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">
          <v:roundrect id="AutoShape 47" o:spid="_x0000_s2057" style="position:absolute;left:859;top:415;width:374;height:864;rotation:-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HjAMEA&#10;AADaAAAADwAAAGRycy9kb3ducmV2LnhtbESPQYvCMBSE7wv+h/AEL6KpPSxSjSJCwYMg1j14fDTP&#10;tti8lCa21V9vhAWPw8x8w6y3g6lFR62rLCtYzCMQxLnVFRcK/i7pbAnCeWSNtWVS8CQH283oZ42J&#10;tj2fqct8IQKEXYIKSu+bREqXl2TQzW1DHLybbQ36INtC6hb7ADe1jKPoVxqsOCyU2NC+pPyePYwC&#10;HT+XcnpK69c0PXWPq8+OfZopNRkPuxUIT4P/hv/bB60ghs+Vc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B4wDBAAAA2gAAAA8AAAAAAAAAAAAAAAAAmAIAAGRycy9kb3du&#10;cmV2LnhtbFBLBQYAAAAABAAEAPUAAACGAwAAAAA=&#10;" fillcolor="#5b9bd5" strokecolor="#f2f2f2" strokeweight="3pt">
            <v:shadow type="perspective" color="#1f4d78" opacity=".5" offset="1pt" offset2="-1pt"/>
          </v:roundrect>
          <v:roundrect id="AutoShape 48" o:spid="_x0000_s2058" style="position:absolute;left:898;top:451;width:296;height:792;rotation:-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pvMMA&#10;AADaAAAADwAAAGRycy9kb3ducmV2LnhtbESPQWsCMRSE74L/ITyhl6JZW6yyGkWEQm9FW8oen5vn&#10;ZnXzsiRRt/76Rih4HGbmG2ax6mwjLuRD7VjBeJSBIC6drrlS8P31PpyBCBFZY+OYFPxSgNWy31tg&#10;rt2Vt3TZxUokCIccFZgY21zKUBqyGEauJU7ewXmLMUlfSe3xmuC2kS9Z9iYt1pwWDLa0MVSedmer&#10;4LOQxWZS7KfbdeZvh/HPjZ7NUamnQbeeg4jUxUf4v/2hFbzC/Uq6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+pvMMAAADaAAAADwAAAAAAAAAAAAAAAACYAgAAZHJzL2Rv&#10;d25yZXYueG1sUEsFBgAAAAAEAAQA9QAAAIgDAAAAAA==&#10;" fillcolor="#5b9bd5" strokecolor="#f2f2f2" strokeweight="3pt">
            <v:shadow type="perspective" color="#1f4d78" opacity=".5" offset="1pt" offset2="-1pt"/>
          </v:roundrect>
          <v:shapetype id="_x0000_t202" coordsize="21600,21600" o:spt="202" path="m,l,21600r21600,l21600,xe">
            <v:stroke joinstyle="miter"/>
            <v:path gradientshapeok="t" o:connecttype="rect"/>
          </v:shapetype>
          <v:shape id="Text Box 49" o:spid="_x0000_s2059" type="#_x0000_t202" style="position:absolute;left:732;top:716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color="#5b9bd5" strokecolor="#f2f2f2" strokeweight="3pt">
            <v:shadow on="t" type="perspective" color="#1f4d78" opacity=".5" offset="1pt" offset2="-1pt"/>
            <v:textbox inset="0,0,0,0">
              <w:txbxContent>
                <w:p w:rsidR="005B7EF6" w:rsidRPr="008E5E17" w:rsidRDefault="000C448D">
                  <w:pPr>
                    <w:jc w:val="center"/>
                    <w:rPr>
                      <w:color w:val="FFFFFF"/>
                    </w:rPr>
                  </w:pPr>
                  <w:r>
                    <w:fldChar w:fldCharType="begin"/>
                  </w:r>
                  <w:r>
                    <w:instrText>PAGE    \* MERGEFORMAT</w:instrText>
                  </w:r>
                  <w:r>
                    <w:fldChar w:fldCharType="separate"/>
                  </w:r>
                  <w:r w:rsidR="00A509DF" w:rsidRPr="00A509DF">
                    <w:rPr>
                      <w:b/>
                      <w:bCs/>
                      <w:noProof/>
                      <w:color w:val="FFFFFF"/>
                    </w:rPr>
                    <w:t>1</w:t>
                  </w:r>
                  <w:r>
                    <w:rPr>
                      <w:b/>
                      <w:bCs/>
                      <w:noProof/>
                      <w:color w:val="FFFFFF"/>
                    </w:rPr>
                    <w:fldChar w:fldCharType="end"/>
                  </w:r>
                </w:p>
              </w:txbxContent>
            </v:textbox>
          </v:shape>
          <w10:wrap type="none"/>
          <w10:anchorlock/>
        </v:group>
      </w:pict>
    </w:r>
  </w:p>
  <w:p w:rsidR="005B7EF6" w:rsidRDefault="005B7EF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EF6" w:rsidRPr="00E44306" w:rsidRDefault="005B7EF6">
    <w:pPr>
      <w:pStyle w:val="a9"/>
      <w:jc w:val="center"/>
      <w:rPr>
        <w:rFonts w:ascii="Times New Roman" w:hAnsi="Times New Roman"/>
        <w:sz w:val="18"/>
        <w:szCs w:val="18"/>
      </w:rPr>
    </w:pPr>
    <w:r w:rsidRPr="00E44306">
      <w:rPr>
        <w:rFonts w:ascii="Times New Roman" w:hAnsi="Times New Roman"/>
        <w:sz w:val="18"/>
        <w:szCs w:val="18"/>
      </w:rPr>
      <w:fldChar w:fldCharType="begin"/>
    </w:r>
    <w:r w:rsidRPr="00E44306">
      <w:rPr>
        <w:rFonts w:ascii="Times New Roman" w:hAnsi="Times New Roman"/>
        <w:sz w:val="18"/>
        <w:szCs w:val="18"/>
      </w:rPr>
      <w:instrText xml:space="preserve"> PAGE   \* MERGEFORMAT </w:instrText>
    </w:r>
    <w:r w:rsidRPr="00E44306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2</w:t>
    </w:r>
    <w:r w:rsidRPr="00E44306">
      <w:rPr>
        <w:rFonts w:ascii="Times New Roman" w:hAnsi="Times New Roman"/>
        <w:sz w:val="18"/>
        <w:szCs w:val="18"/>
      </w:rPr>
      <w:fldChar w:fldCharType="end"/>
    </w:r>
  </w:p>
  <w:p w:rsidR="005B7EF6" w:rsidRDefault="005B7EF6">
    <w:pPr>
      <w:pStyle w:val="a9"/>
    </w:pPr>
  </w:p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EF6" w:rsidRPr="00A8594F" w:rsidRDefault="005B7EF6" w:rsidP="00582910">
    <w:pPr>
      <w:pStyle w:val="a9"/>
      <w:tabs>
        <w:tab w:val="clear" w:pos="4677"/>
        <w:tab w:val="left" w:pos="4700"/>
        <w:tab w:val="center" w:pos="5528"/>
      </w:tabs>
      <w:rPr>
        <w:sz w:val="6"/>
        <w:szCs w:val="6"/>
      </w:rPr>
    </w:pPr>
    <w:r>
      <w:tab/>
    </w:r>
    <w:r w:rsidR="000C448D">
      <w:pict>
        <v:group id="Group 2" o:spid="_x0000_s2050" style="width:43.2pt;height:16.75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">
          <v:roundrect id="AutoShape 3" o:spid="_x0000_s2051" style="position:absolute;left:859;top:415;width:374;height:864;rotation:-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U0gcUA&#10;AADaAAAADwAAAGRycy9kb3ducmV2LnhtbESPT0sDMRTE74LfITzBm03aYpFt0yIVadGL/XNob6+b&#10;193g5mVJYnf10xuh4HGYmd8ws0XvGnGhEK1nDcOBAkFcemO50rDfvT48gYgJ2WDjmTR8U4TF/PZm&#10;hoXxHW/osk2VyBCOBWqoU2oLKWNZk8M48C1x9s4+OExZhkqagF2Gu0aOlJpIh5bzQo0tLWsqP7df&#10;TsP6Rw3D4/vKdsu3j7E9vpwOJxW0vr/rn6cgEvXpP3xtr42GEfxdyT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TSBxQAAANoAAAAPAAAAAAAAAAAAAAAAAJgCAABkcnMv&#10;ZG93bnJldi54bWxQSwUGAAAAAAQABAD1AAAAigMAAAAA&#10;" fillcolor="#4f81bd" strokecolor="#f2f2f2" strokeweight="3pt">
            <v:shadow color="#243f60" opacity=".5" offset="1pt"/>
          </v:roundrect>
          <v:roundrect id="AutoShape 4" o:spid="_x0000_s2052" style="position:absolute;left:898;top:451;width:296;height:792;rotation:-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mRGsUA&#10;AADaAAAADwAAAGRycy9kb3ducmV2LnhtbESPT0sDMRTE74LfITyhN5vUUpFt0yIVsdSL/XNob6+b&#10;193g5mVJ0u7qpzeC4HGYmd8ws0XvGnGlEK1nDaOhAkFcemO50rDfvd4/gYgJ2WDjmTR8UYTF/PZm&#10;hoXxHW/ouk2VyBCOBWqoU2oLKWNZk8M49C1x9s4+OExZhkqagF2Gu0Y+KPUoHVrOCzW2tKyp/Nxe&#10;nIbVtxqFyfub7Zbrj7E9vpwOJxW0Htz1z1MQifr0H/5rr4yGMfxeyT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+ZEaxQAAANoAAAAPAAAAAAAAAAAAAAAAAJgCAABkcnMv&#10;ZG93bnJldi54bWxQSwUGAAAAAAQABAD1AAAAigMAAAAA&#10;" fillcolor="#4f81bd" strokecolor="#f2f2f2" strokeweight="3pt">
            <v:shadow color="#243f60" opacity=".5" offset="1pt"/>
          </v:roundre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2053" type="#_x0000_t202" style="position:absolute;left:732;top:716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cWbMIA&#10;AADaAAAADwAAAGRycy9kb3ducmV2LnhtbESP0WrCQBRE3wv+w3IF3+pGCUWiq0TB4JNt1Q+4ZK9J&#10;NHs3ZlcT+/XdQsHHYWbOMItVb2rxoNZVlhVMxhEI4tzqigsFp+P2fQbCeWSNtWVS8CQHq+XgbYGJ&#10;th1/0+PgCxEg7BJUUHrfJFK6vCSDbmwb4uCdbWvQB9kWUrfYBbip5TSKPqTBisNCiQ1tSsqvh7tR&#10;kH5Rdl0f7eet2O1/pI1nGV5ypUbDPp2D8NT7V/i/vdMKYvi7Em6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FxZswgAAANoAAAAPAAAAAAAAAAAAAAAAAJgCAABkcnMvZG93&#10;bnJldi54bWxQSwUGAAAAAAQABAD1AAAAhwMAAAAA&#10;" fillcolor="#4f81bd" strokecolor="#f2f2f2" strokeweight="3pt">
            <v:shadow color="#243f60" opacity=".5" offset="1pt"/>
            <v:textbox style="mso-next-textbox:#Text Box 5" inset="0,0,0,0">
              <w:txbxContent>
                <w:p w:rsidR="005B7EF6" w:rsidRPr="00B81D1E" w:rsidRDefault="005B7EF6" w:rsidP="00B81D1E">
                  <w:pPr>
                    <w:jc w:val="center"/>
                    <w:rPr>
                      <w:rFonts w:ascii="Broadway" w:hAnsi="Broadway"/>
                      <w:color w:val="FFFFFF"/>
                      <w:sz w:val="18"/>
                      <w:szCs w:val="18"/>
                    </w:rPr>
                  </w:pPr>
                  <w:r w:rsidRPr="00CA7F87">
                    <w:rPr>
                      <w:rFonts w:ascii="Broadway" w:hAnsi="Broadway"/>
                      <w:sz w:val="18"/>
                      <w:szCs w:val="18"/>
                    </w:rPr>
                    <w:fldChar w:fldCharType="begin"/>
                  </w:r>
                  <w:r w:rsidRPr="00CA7F87">
                    <w:rPr>
                      <w:rFonts w:ascii="Broadway" w:hAnsi="Broadway"/>
                      <w:sz w:val="18"/>
                      <w:szCs w:val="18"/>
                    </w:rPr>
                    <w:instrText xml:space="preserve"> PAGE    \* MERGEFORMAT </w:instrText>
                  </w:r>
                  <w:r w:rsidRPr="00CA7F87">
                    <w:rPr>
                      <w:rFonts w:ascii="Broadway" w:hAnsi="Broadway"/>
                      <w:sz w:val="18"/>
                      <w:szCs w:val="18"/>
                    </w:rPr>
                    <w:fldChar w:fldCharType="separate"/>
                  </w:r>
                  <w:r w:rsidR="00A509DF" w:rsidRPr="00A509DF">
                    <w:rPr>
                      <w:rFonts w:ascii="Broadway" w:hAnsi="Broadway"/>
                      <w:b/>
                      <w:noProof/>
                      <w:color w:val="FFFFFF"/>
                      <w:sz w:val="18"/>
                      <w:szCs w:val="18"/>
                    </w:rPr>
                    <w:t>11</w:t>
                  </w:r>
                  <w:r w:rsidRPr="00CA7F87">
                    <w:rPr>
                      <w:rFonts w:ascii="Broadway" w:hAnsi="Broadway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w10:wrap type="none"/>
          <w10:anchorlock/>
        </v:group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EF6" w:rsidRDefault="005B7EF6">
    <w:pPr>
      <w:pStyle w:val="a9"/>
      <w:jc w:val="center"/>
    </w:pPr>
  </w:p>
  <w:p w:rsidR="005B7EF6" w:rsidRDefault="005B7EF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48D" w:rsidRDefault="000C448D" w:rsidP="00A50466">
      <w:pPr>
        <w:spacing w:after="0" w:line="240" w:lineRule="auto"/>
      </w:pPr>
      <w:r>
        <w:separator/>
      </w:r>
    </w:p>
  </w:footnote>
  <w:footnote w:type="continuationSeparator" w:id="0">
    <w:p w:rsidR="000C448D" w:rsidRDefault="000C448D" w:rsidP="00A50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EF6" w:rsidRPr="00B10074" w:rsidRDefault="005B7EF6" w:rsidP="00EF5783">
    <w:pPr>
      <w:pStyle w:val="a7"/>
      <w:jc w:val="center"/>
    </w:pPr>
  </w:p>
  <w:p w:rsidR="005B7EF6" w:rsidRPr="00B827E7" w:rsidRDefault="00404452" w:rsidP="008E5E17">
    <w:pPr>
      <w:pStyle w:val="a7"/>
      <w:rPr>
        <w:rFonts w:ascii="Georgia" w:hAnsi="Georgia"/>
        <w:color w:val="0000FF"/>
        <w:sz w:val="16"/>
        <w:szCs w:val="16"/>
        <w:u w:val="single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40005</wp:posOffset>
          </wp:positionH>
          <wp:positionV relativeFrom="paragraph">
            <wp:posOffset>-77470</wp:posOffset>
          </wp:positionV>
          <wp:extent cx="1225550" cy="444500"/>
          <wp:effectExtent l="19050" t="0" r="0" b="0"/>
          <wp:wrapSquare wrapText="bothSides"/>
          <wp:docPr id="7" name="Рисунок 2" descr="логоти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логотип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B7EF6">
      <w:rPr>
        <w:rFonts w:ascii="Georgia" w:hAnsi="Georgia"/>
        <w:color w:val="0000FF"/>
        <w:sz w:val="16"/>
        <w:szCs w:val="16"/>
        <w:u w:val="single"/>
      </w:rPr>
      <w:t xml:space="preserve">                    </w:t>
    </w:r>
  </w:p>
  <w:p w:rsidR="005B7EF6" w:rsidRDefault="005B7EF6" w:rsidP="008E5E17">
    <w:pPr>
      <w:pStyle w:val="a7"/>
      <w:rPr>
        <w:rFonts w:ascii="Georgia" w:hAnsi="Georgia"/>
        <w:color w:val="0000FF"/>
        <w:sz w:val="16"/>
        <w:szCs w:val="16"/>
        <w:u w:val="single"/>
      </w:rPr>
    </w:pPr>
  </w:p>
  <w:p w:rsidR="005B7EF6" w:rsidRPr="00AB6F59" w:rsidRDefault="005B7EF6" w:rsidP="008E5E17">
    <w:pPr>
      <w:pStyle w:val="a7"/>
      <w:tabs>
        <w:tab w:val="left" w:pos="7655"/>
        <w:tab w:val="left" w:pos="8222"/>
      </w:tabs>
      <w:ind w:right="-284"/>
      <w:jc w:val="both"/>
      <w:rPr>
        <w:rFonts w:ascii="Broadway" w:hAnsi="Broadway"/>
        <w:color w:val="0000FF"/>
        <w:u w:val="single"/>
      </w:rPr>
    </w:pPr>
    <w:r>
      <w:rPr>
        <w:color w:val="0000FF"/>
        <w:sz w:val="16"/>
        <w:szCs w:val="16"/>
        <w:u w:val="single"/>
      </w:rPr>
      <w:t xml:space="preserve">                                              </w:t>
    </w:r>
    <w:r w:rsidRPr="00C16ADA">
      <w:rPr>
        <w:rFonts w:ascii="Broadway" w:hAnsi="Broadway"/>
        <w:color w:val="0000FF"/>
        <w:sz w:val="16"/>
        <w:szCs w:val="16"/>
        <w:u w:val="single"/>
      </w:rPr>
      <w:t xml:space="preserve"> </w:t>
    </w:r>
    <w:r w:rsidRPr="00293F33">
      <w:rPr>
        <w:color w:val="0000FF"/>
        <w:sz w:val="16"/>
        <w:szCs w:val="16"/>
        <w:u w:val="single"/>
      </w:rPr>
      <w:t xml:space="preserve">         </w:t>
    </w:r>
    <w:hyperlink r:id="rId2" w:history="1">
      <w:r w:rsidRPr="00C16ADA">
        <w:rPr>
          <w:rStyle w:val="afc"/>
          <w:rFonts w:ascii="Broadway" w:hAnsi="Broadway"/>
          <w:lang w:val="en-US"/>
        </w:rPr>
        <w:t>www</w:t>
      </w:r>
      <w:r w:rsidRPr="00C16ADA">
        <w:rPr>
          <w:rStyle w:val="afc"/>
          <w:rFonts w:ascii="Broadway" w:hAnsi="Broadway"/>
        </w:rPr>
        <w:t>.</w:t>
      </w:r>
    </w:hyperlink>
    <w:r>
      <w:rPr>
        <w:rStyle w:val="afc"/>
        <w:rFonts w:ascii="Cambria" w:hAnsi="Cambria"/>
        <w:lang w:val="en-US"/>
      </w:rPr>
      <w:t>stoyash</w:t>
    </w:r>
    <w:r w:rsidRPr="001C3AC1">
      <w:rPr>
        <w:rStyle w:val="afc"/>
        <w:rFonts w:ascii="Cambria" w:hAnsi="Cambria"/>
      </w:rPr>
      <w:t>.</w:t>
    </w:r>
    <w:r>
      <w:rPr>
        <w:rStyle w:val="afc"/>
        <w:rFonts w:ascii="Cambria" w:hAnsi="Cambria"/>
        <w:lang w:val="en-US"/>
      </w:rPr>
      <w:t>nso</w:t>
    </w:r>
    <w:r w:rsidRPr="001C3AC1">
      <w:rPr>
        <w:rStyle w:val="afc"/>
        <w:rFonts w:ascii="Cambria" w:hAnsi="Cambria"/>
      </w:rPr>
      <w:t>.</w:t>
    </w:r>
    <w:r>
      <w:rPr>
        <w:rStyle w:val="afc"/>
        <w:rFonts w:ascii="Cambria" w:hAnsi="Cambria"/>
        <w:lang w:val="en-US"/>
      </w:rPr>
      <w:t>ru</w:t>
    </w:r>
    <w:r w:rsidRPr="00EF3DD8">
      <w:rPr>
        <w:rFonts w:ascii="Broadway" w:hAnsi="Broadway"/>
        <w:color w:val="0000FF"/>
        <w:u w:val="single"/>
      </w:rPr>
      <w:t xml:space="preserve">                              </w:t>
    </w:r>
    <w:r w:rsidRPr="00167A83">
      <w:rPr>
        <w:color w:val="0000FF"/>
        <w:u w:val="single"/>
      </w:rPr>
      <w:t xml:space="preserve">  </w:t>
    </w:r>
    <w:r w:rsidR="002C524F">
      <w:rPr>
        <w:rFonts w:ascii="Broadway" w:hAnsi="Broadway"/>
        <w:color w:val="0000FF"/>
        <w:u w:val="single"/>
      </w:rPr>
      <w:t>16</w:t>
    </w:r>
    <w:r w:rsidR="002C524F">
      <w:rPr>
        <w:rFonts w:ascii="Broadway" w:hAnsi="Broadway"/>
        <w:b/>
        <w:color w:val="0000FF"/>
        <w:sz w:val="24"/>
        <w:szCs w:val="24"/>
        <w:u w:val="single"/>
      </w:rPr>
      <w:t>(91</w:t>
    </w:r>
    <w:r w:rsidRPr="00B827E7">
      <w:rPr>
        <w:rFonts w:ascii="Broadway" w:hAnsi="Broadway"/>
        <w:b/>
        <w:color w:val="0000FF"/>
        <w:sz w:val="24"/>
        <w:szCs w:val="24"/>
        <w:u w:val="single"/>
      </w:rPr>
      <w:t xml:space="preserve">) </w:t>
    </w:r>
    <w:r w:rsidR="002C524F">
      <w:rPr>
        <w:b/>
        <w:color w:val="0000FF"/>
        <w:sz w:val="24"/>
        <w:szCs w:val="24"/>
        <w:u w:val="single"/>
      </w:rPr>
      <w:t>15 июл</w:t>
    </w:r>
    <w:r>
      <w:rPr>
        <w:b/>
        <w:color w:val="0000FF"/>
        <w:sz w:val="24"/>
        <w:szCs w:val="24"/>
        <w:u w:val="single"/>
      </w:rPr>
      <w:t xml:space="preserve">я </w:t>
    </w:r>
    <w:r>
      <w:rPr>
        <w:rFonts w:ascii="Broadway" w:hAnsi="Broadway"/>
        <w:b/>
        <w:color w:val="0000FF"/>
        <w:sz w:val="24"/>
        <w:szCs w:val="24"/>
        <w:u w:val="single"/>
      </w:rPr>
      <w:t>2019</w:t>
    </w:r>
    <w:r w:rsidRPr="00B827E7">
      <w:rPr>
        <w:rFonts w:ascii="Broadway" w:hAnsi="Broadway"/>
        <w:b/>
        <w:color w:val="0000FF"/>
        <w:sz w:val="24"/>
        <w:szCs w:val="24"/>
        <w:u w:val="single"/>
      </w:rPr>
      <w:t xml:space="preserve"> </w:t>
    </w:r>
    <w:r w:rsidRPr="00B827E7">
      <w:rPr>
        <w:rFonts w:cs="Calibri"/>
        <w:b/>
        <w:color w:val="0000FF"/>
        <w:sz w:val="24"/>
        <w:szCs w:val="24"/>
        <w:u w:val="single"/>
      </w:rPr>
      <w:t>года</w:t>
    </w:r>
  </w:p>
  <w:p w:rsidR="005B7EF6" w:rsidRPr="007448C4" w:rsidRDefault="005B7EF6" w:rsidP="00EF578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EF6" w:rsidRPr="00E0364A" w:rsidRDefault="005B7EF6" w:rsidP="00E0364A">
    <w:pPr>
      <w:pStyle w:val="a7"/>
      <w:rPr>
        <w:rFonts w:ascii="Times New Roman" w:hAnsi="Times New Roman"/>
        <w:i/>
        <w:sz w:val="16"/>
        <w:szCs w:val="16"/>
      </w:rPr>
    </w:pPr>
    <w:r>
      <w:rPr>
        <w:rFonts w:ascii="Times New Roman" w:hAnsi="Times New Roman"/>
        <w:i/>
        <w:sz w:val="16"/>
        <w:szCs w:val="16"/>
      </w:rPr>
      <w:t xml:space="preserve">----№ 33 ,  20 ноября  2012 </w:t>
    </w:r>
    <w:r w:rsidRPr="00B04219">
      <w:rPr>
        <w:rFonts w:ascii="Times New Roman" w:hAnsi="Times New Roman"/>
        <w:i/>
        <w:sz w:val="16"/>
        <w:szCs w:val="16"/>
      </w:rPr>
      <w:t xml:space="preserve"> года</w:t>
    </w:r>
    <w:r>
      <w:rPr>
        <w:rFonts w:ascii="Times New Roman" w:hAnsi="Times New Roman"/>
        <w:i/>
        <w:sz w:val="16"/>
        <w:szCs w:val="16"/>
      </w:rPr>
      <w:t xml:space="preserve">,  Вторник      </w:t>
    </w:r>
    <w:r w:rsidRPr="00B04219">
      <w:rPr>
        <w:rFonts w:ascii="Times New Roman" w:hAnsi="Times New Roman"/>
        <w:i/>
        <w:sz w:val="16"/>
        <w:szCs w:val="16"/>
      </w:rPr>
      <w:t>------------------------------------------------</w:t>
    </w:r>
    <w:r>
      <w:rPr>
        <w:rFonts w:ascii="Times New Roman" w:hAnsi="Times New Roman"/>
        <w:i/>
        <w:sz w:val="16"/>
        <w:szCs w:val="16"/>
      </w:rPr>
      <w:t xml:space="preserve">-------------------------------------  </w:t>
    </w:r>
    <w:r w:rsidRPr="00B04219">
      <w:rPr>
        <w:rFonts w:ascii="Times New Roman" w:hAnsi="Times New Roman"/>
        <w:i/>
        <w:sz w:val="16"/>
        <w:szCs w:val="16"/>
      </w:rPr>
      <w:t>«Вести Барлакского сельсовета»---------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EF6" w:rsidRPr="00B827E7" w:rsidRDefault="00404452" w:rsidP="007152B8">
    <w:pPr>
      <w:pStyle w:val="a7"/>
      <w:rPr>
        <w:rFonts w:ascii="Georgia" w:hAnsi="Georgia"/>
        <w:color w:val="0000FF"/>
        <w:sz w:val="16"/>
        <w:szCs w:val="16"/>
        <w:u w:val="single"/>
      </w:rPr>
    </w:pPr>
    <w:r>
      <w:rPr>
        <w:noProof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40005</wp:posOffset>
          </wp:positionH>
          <wp:positionV relativeFrom="paragraph">
            <wp:posOffset>-77470</wp:posOffset>
          </wp:positionV>
          <wp:extent cx="1225550" cy="444500"/>
          <wp:effectExtent l="19050" t="0" r="0" b="0"/>
          <wp:wrapSquare wrapText="bothSides"/>
          <wp:docPr id="6" name="Рисунок 2" descr="логоти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логотип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B7EF6">
      <w:rPr>
        <w:rFonts w:ascii="Georgia" w:hAnsi="Georgia"/>
        <w:color w:val="0000FF"/>
        <w:sz w:val="16"/>
        <w:szCs w:val="16"/>
        <w:u w:val="single"/>
      </w:rPr>
      <w:t xml:space="preserve">                    </w:t>
    </w:r>
  </w:p>
  <w:p w:rsidR="005B7EF6" w:rsidRDefault="005B7EF6" w:rsidP="007152B8">
    <w:pPr>
      <w:pStyle w:val="a7"/>
      <w:rPr>
        <w:rFonts w:ascii="Georgia" w:hAnsi="Georgia"/>
        <w:color w:val="0000FF"/>
        <w:sz w:val="16"/>
        <w:szCs w:val="16"/>
        <w:u w:val="single"/>
      </w:rPr>
    </w:pPr>
  </w:p>
  <w:p w:rsidR="005B7EF6" w:rsidRPr="00AB6F59" w:rsidRDefault="005B7EF6" w:rsidP="00AB6F59">
    <w:pPr>
      <w:pStyle w:val="a7"/>
      <w:tabs>
        <w:tab w:val="left" w:pos="7655"/>
        <w:tab w:val="left" w:pos="8222"/>
      </w:tabs>
      <w:ind w:right="-284"/>
      <w:jc w:val="both"/>
      <w:rPr>
        <w:rFonts w:ascii="Broadway" w:hAnsi="Broadway"/>
        <w:color w:val="0000FF"/>
        <w:u w:val="single"/>
      </w:rPr>
    </w:pPr>
    <w:r>
      <w:rPr>
        <w:color w:val="0000FF"/>
        <w:sz w:val="16"/>
        <w:szCs w:val="16"/>
        <w:u w:val="single"/>
      </w:rPr>
      <w:t xml:space="preserve">                                              </w:t>
    </w:r>
    <w:r w:rsidRPr="00C16ADA">
      <w:rPr>
        <w:rFonts w:ascii="Broadway" w:hAnsi="Broadway"/>
        <w:color w:val="0000FF"/>
        <w:sz w:val="16"/>
        <w:szCs w:val="16"/>
        <w:u w:val="single"/>
      </w:rPr>
      <w:t xml:space="preserve"> </w:t>
    </w:r>
    <w:r w:rsidRPr="00293F33">
      <w:rPr>
        <w:color w:val="0000FF"/>
        <w:sz w:val="16"/>
        <w:szCs w:val="16"/>
        <w:u w:val="single"/>
      </w:rPr>
      <w:t xml:space="preserve">         </w:t>
    </w:r>
    <w:hyperlink r:id="rId2" w:history="1">
      <w:r w:rsidRPr="00C16ADA">
        <w:rPr>
          <w:rStyle w:val="afc"/>
          <w:rFonts w:ascii="Broadway" w:hAnsi="Broadway"/>
          <w:lang w:val="en-US"/>
        </w:rPr>
        <w:t>www</w:t>
      </w:r>
      <w:r w:rsidRPr="00C16ADA">
        <w:rPr>
          <w:rStyle w:val="afc"/>
          <w:rFonts w:ascii="Broadway" w:hAnsi="Broadway"/>
        </w:rPr>
        <w:t>.</w:t>
      </w:r>
    </w:hyperlink>
    <w:r>
      <w:rPr>
        <w:rStyle w:val="afc"/>
        <w:rFonts w:ascii="Cambria" w:hAnsi="Cambria"/>
        <w:lang w:val="en-US"/>
      </w:rPr>
      <w:t>stoyash</w:t>
    </w:r>
    <w:r w:rsidRPr="001C3AC1">
      <w:rPr>
        <w:rStyle w:val="afc"/>
        <w:rFonts w:ascii="Cambria" w:hAnsi="Cambria"/>
      </w:rPr>
      <w:t>.</w:t>
    </w:r>
    <w:r>
      <w:rPr>
        <w:rStyle w:val="afc"/>
        <w:rFonts w:ascii="Cambria" w:hAnsi="Cambria"/>
        <w:lang w:val="en-US"/>
      </w:rPr>
      <w:t>nso</w:t>
    </w:r>
    <w:r w:rsidRPr="001C3AC1">
      <w:rPr>
        <w:rStyle w:val="afc"/>
        <w:rFonts w:ascii="Cambria" w:hAnsi="Cambria"/>
      </w:rPr>
      <w:t>.</w:t>
    </w:r>
    <w:r>
      <w:rPr>
        <w:rStyle w:val="afc"/>
        <w:rFonts w:ascii="Cambria" w:hAnsi="Cambria"/>
        <w:lang w:val="en-US"/>
      </w:rPr>
      <w:t>ru</w:t>
    </w:r>
    <w:r w:rsidRPr="00EF3DD8">
      <w:rPr>
        <w:rFonts w:ascii="Broadway" w:hAnsi="Broadway"/>
        <w:color w:val="0000FF"/>
        <w:u w:val="single"/>
      </w:rPr>
      <w:t xml:space="preserve">                              </w:t>
    </w:r>
    <w:r w:rsidRPr="00167A83">
      <w:rPr>
        <w:color w:val="0000FF"/>
        <w:u w:val="single"/>
      </w:rPr>
      <w:t xml:space="preserve">  </w:t>
    </w:r>
    <w:r w:rsidR="00C5457B">
      <w:rPr>
        <w:rFonts w:ascii="Broadway" w:hAnsi="Broadway"/>
        <w:color w:val="0000FF"/>
        <w:u w:val="single"/>
      </w:rPr>
      <w:t>16</w:t>
    </w:r>
    <w:r w:rsidR="00C5457B">
      <w:rPr>
        <w:rFonts w:ascii="Broadway" w:hAnsi="Broadway"/>
        <w:b/>
        <w:color w:val="0000FF"/>
        <w:sz w:val="24"/>
        <w:szCs w:val="24"/>
        <w:u w:val="single"/>
      </w:rPr>
      <w:t>(91</w:t>
    </w:r>
    <w:r w:rsidRPr="00B827E7">
      <w:rPr>
        <w:rFonts w:ascii="Broadway" w:hAnsi="Broadway"/>
        <w:b/>
        <w:color w:val="0000FF"/>
        <w:sz w:val="24"/>
        <w:szCs w:val="24"/>
        <w:u w:val="single"/>
      </w:rPr>
      <w:t xml:space="preserve">) </w:t>
    </w:r>
    <w:r w:rsidR="00C5457B">
      <w:rPr>
        <w:b/>
        <w:color w:val="0000FF"/>
        <w:sz w:val="24"/>
        <w:szCs w:val="24"/>
        <w:u w:val="single"/>
      </w:rPr>
      <w:t>15 июля</w:t>
    </w:r>
    <w:r>
      <w:rPr>
        <w:b/>
        <w:color w:val="0000FF"/>
        <w:sz w:val="24"/>
        <w:szCs w:val="24"/>
        <w:u w:val="single"/>
      </w:rPr>
      <w:t xml:space="preserve">  </w:t>
    </w:r>
    <w:r>
      <w:rPr>
        <w:rFonts w:ascii="Broadway" w:hAnsi="Broadway"/>
        <w:b/>
        <w:color w:val="0000FF"/>
        <w:sz w:val="24"/>
        <w:szCs w:val="24"/>
        <w:u w:val="single"/>
      </w:rPr>
      <w:t>2019</w:t>
    </w:r>
    <w:r w:rsidRPr="00B827E7">
      <w:rPr>
        <w:rFonts w:ascii="Broadway" w:hAnsi="Broadway"/>
        <w:b/>
        <w:color w:val="0000FF"/>
        <w:sz w:val="24"/>
        <w:szCs w:val="24"/>
        <w:u w:val="single"/>
      </w:rPr>
      <w:t xml:space="preserve"> </w:t>
    </w:r>
    <w:r w:rsidRPr="00B827E7">
      <w:rPr>
        <w:rFonts w:cs="Calibri"/>
        <w:b/>
        <w:color w:val="0000FF"/>
        <w:sz w:val="24"/>
        <w:szCs w:val="24"/>
        <w:u w:val="single"/>
      </w:rPr>
      <w:t>года</w:t>
    </w:r>
  </w:p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 w:rsidP="008D35DC">
    <w:pPr>
      <w:jc w:val="center"/>
    </w:pPr>
  </w:p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  <w:p w:rsidR="005B7EF6" w:rsidRDefault="005B7EF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EF6" w:rsidRDefault="00404452" w:rsidP="007C4FE7">
    <w:pPr>
      <w:pStyle w:val="a7"/>
      <w:rPr>
        <w:rFonts w:ascii="Georgia" w:hAnsi="Georgia"/>
        <w:color w:val="0000FF"/>
        <w:sz w:val="16"/>
        <w:szCs w:val="16"/>
        <w:u w:val="single"/>
      </w:rPr>
    </w:pP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109220</wp:posOffset>
          </wp:positionH>
          <wp:positionV relativeFrom="paragraph">
            <wp:posOffset>13335</wp:posOffset>
          </wp:positionV>
          <wp:extent cx="1228090" cy="443865"/>
          <wp:effectExtent l="19050" t="0" r="0" b="0"/>
          <wp:wrapSquare wrapText="bothSides"/>
          <wp:docPr id="1" name="Рисунок 6" descr="логоти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6" descr="логотип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090" cy="443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B7EF6" w:rsidRDefault="005B7EF6" w:rsidP="007C4FE7">
    <w:pPr>
      <w:pStyle w:val="a7"/>
      <w:rPr>
        <w:rFonts w:ascii="Georgia" w:hAnsi="Georgia"/>
        <w:color w:val="0000FF"/>
        <w:sz w:val="16"/>
        <w:szCs w:val="16"/>
        <w:u w:val="single"/>
      </w:rPr>
    </w:pPr>
  </w:p>
  <w:p w:rsidR="005B7EF6" w:rsidRDefault="005B7EF6" w:rsidP="007C4FE7">
    <w:pPr>
      <w:pStyle w:val="a7"/>
      <w:rPr>
        <w:rFonts w:ascii="Georgia" w:hAnsi="Georgia"/>
        <w:color w:val="0000FF"/>
        <w:sz w:val="16"/>
        <w:szCs w:val="16"/>
        <w:u w:val="single"/>
      </w:rPr>
    </w:pPr>
  </w:p>
  <w:p w:rsidR="005B7EF6" w:rsidRPr="007C4FE7" w:rsidRDefault="005B7EF6" w:rsidP="007C4FE7">
    <w:pPr>
      <w:pStyle w:val="a7"/>
      <w:rPr>
        <w:color w:val="0000FF"/>
        <w:u w:val="single"/>
      </w:rPr>
    </w:pPr>
    <w:r w:rsidRPr="008E14E5">
      <w:rPr>
        <w:rFonts w:ascii="Broadway" w:hAnsi="Broadway"/>
        <w:color w:val="0000FF"/>
        <w:sz w:val="16"/>
        <w:szCs w:val="16"/>
        <w:u w:val="single"/>
      </w:rPr>
      <w:t>-</w:t>
    </w:r>
    <w:r w:rsidRPr="00C16ADA">
      <w:rPr>
        <w:rFonts w:ascii="Broadway" w:hAnsi="Broadway"/>
        <w:color w:val="0000FF"/>
        <w:sz w:val="16"/>
        <w:szCs w:val="16"/>
        <w:u w:val="single"/>
      </w:rPr>
      <w:t>-</w:t>
    </w:r>
    <w:r>
      <w:rPr>
        <w:color w:val="0000FF"/>
        <w:sz w:val="16"/>
        <w:szCs w:val="16"/>
        <w:u w:val="single"/>
      </w:rPr>
      <w:t xml:space="preserve">                                                           </w:t>
    </w:r>
    <w:r w:rsidRPr="00C16ADA">
      <w:rPr>
        <w:rFonts w:ascii="Broadway" w:hAnsi="Broadway"/>
        <w:color w:val="0000FF"/>
        <w:sz w:val="16"/>
        <w:szCs w:val="16"/>
        <w:u w:val="single"/>
      </w:rPr>
      <w:t xml:space="preserve"> </w:t>
    </w:r>
    <w:hyperlink r:id="rId2" w:history="1">
      <w:r w:rsidRPr="00C16ADA">
        <w:rPr>
          <w:rStyle w:val="afc"/>
          <w:rFonts w:ascii="Broadway" w:hAnsi="Broadway"/>
          <w:lang w:val="en-US"/>
        </w:rPr>
        <w:t>www</w:t>
      </w:r>
      <w:r w:rsidRPr="00C16ADA">
        <w:rPr>
          <w:rStyle w:val="afc"/>
          <w:rFonts w:ascii="Broadway" w:hAnsi="Broadway"/>
        </w:rPr>
        <w:t>.</w:t>
      </w:r>
    </w:hyperlink>
    <w:hyperlink r:id="rId3" w:history="1">
      <w:r w:rsidRPr="00A91123">
        <w:rPr>
          <w:rStyle w:val="afc"/>
          <w:rFonts w:ascii="Times New Roman" w:hAnsi="Times New Roman"/>
        </w:rPr>
        <w:t>рп</w:t>
      </w:r>
      <w:r w:rsidRPr="00A91123">
        <w:rPr>
          <w:rStyle w:val="afc"/>
          <w:rFonts w:ascii="Broadway" w:hAnsi="Broadway"/>
        </w:rPr>
        <w:t>-</w:t>
      </w:r>
      <w:r w:rsidRPr="00A91123">
        <w:rPr>
          <w:rStyle w:val="afc"/>
          <w:rFonts w:ascii="Times New Roman" w:hAnsi="Times New Roman"/>
        </w:rPr>
        <w:t>ояш</w:t>
      </w:r>
      <w:r w:rsidRPr="00A91123">
        <w:rPr>
          <w:rStyle w:val="afc"/>
          <w:rFonts w:ascii="Broadway" w:hAnsi="Broadway"/>
        </w:rPr>
        <w:t>.</w:t>
      </w:r>
      <w:r w:rsidRPr="00A91123">
        <w:rPr>
          <w:rStyle w:val="afc"/>
          <w:rFonts w:ascii="Times New Roman" w:hAnsi="Times New Roman"/>
        </w:rPr>
        <w:t>рф</w:t>
      </w:r>
    </w:hyperlink>
    <w:r w:rsidRPr="00A91123">
      <w:rPr>
        <w:rFonts w:ascii="Broadway" w:hAnsi="Broadway"/>
        <w:color w:val="0000FF"/>
        <w:u w:val="single"/>
      </w:rPr>
      <w:t xml:space="preserve">         </w:t>
    </w:r>
    <w:r>
      <w:rPr>
        <w:color w:val="0000FF"/>
        <w:u w:val="single"/>
      </w:rPr>
      <w:t xml:space="preserve"> </w:t>
    </w:r>
    <w:r w:rsidRPr="00A91123">
      <w:rPr>
        <w:rFonts w:ascii="Broadway" w:hAnsi="Broadway"/>
        <w:color w:val="0000FF"/>
        <w:u w:val="single"/>
      </w:rPr>
      <w:t xml:space="preserve">         </w:t>
    </w:r>
    <w:r>
      <w:rPr>
        <w:color w:val="0000FF"/>
        <w:u w:val="single"/>
      </w:rPr>
      <w:t xml:space="preserve">                   </w:t>
    </w:r>
    <w:r w:rsidRPr="00A91123">
      <w:rPr>
        <w:rFonts w:ascii="Broadway" w:hAnsi="Broadway"/>
        <w:color w:val="0000FF"/>
        <w:u w:val="single"/>
      </w:rPr>
      <w:t xml:space="preserve">              </w:t>
    </w:r>
    <w:r w:rsidRPr="00A91123">
      <w:rPr>
        <w:rFonts w:ascii="Georgia" w:hAnsi="Georgia"/>
        <w:color w:val="0000FF"/>
        <w:u w:val="single"/>
      </w:rPr>
      <w:t>№</w:t>
    </w:r>
    <w:r w:rsidRPr="00A91123">
      <w:rPr>
        <w:rFonts w:ascii="Broadway" w:hAnsi="Broadway"/>
        <w:color w:val="0000FF"/>
        <w:u w:val="single"/>
      </w:rPr>
      <w:t xml:space="preserve"> </w:t>
    </w:r>
    <w:r w:rsidRPr="00AA769B">
      <w:rPr>
        <w:rFonts w:ascii="Broadway" w:hAnsi="Broadway"/>
        <w:b/>
        <w:color w:val="0000FF"/>
        <w:u w:val="single"/>
      </w:rPr>
      <w:t>1 (1</w:t>
    </w:r>
    <w:r w:rsidRPr="00C04254">
      <w:rPr>
        <w:rFonts w:ascii="Broadway" w:hAnsi="Broadway"/>
        <w:b/>
        <w:color w:val="0000FF"/>
        <w:u w:val="single"/>
      </w:rPr>
      <w:t>5</w:t>
    </w:r>
    <w:r w:rsidRPr="00AA769B">
      <w:rPr>
        <w:rFonts w:ascii="Broadway" w:hAnsi="Broadway"/>
        <w:b/>
        <w:color w:val="0000FF"/>
        <w:u w:val="single"/>
      </w:rPr>
      <w:t xml:space="preserve">) ,  </w:t>
    </w:r>
    <w:r w:rsidRPr="00285B09">
      <w:rPr>
        <w:rFonts w:ascii="Broadway" w:hAnsi="Broadway"/>
        <w:b/>
        <w:color w:val="0000FF"/>
        <w:u w:val="single"/>
      </w:rPr>
      <w:t>1</w:t>
    </w:r>
    <w:r w:rsidRPr="00C9402E">
      <w:rPr>
        <w:rFonts w:ascii="Broadway" w:hAnsi="Broadway"/>
        <w:b/>
        <w:color w:val="0000FF"/>
        <w:u w:val="single"/>
      </w:rPr>
      <w:t>4</w:t>
    </w:r>
    <w:r w:rsidRPr="00B13311">
      <w:rPr>
        <w:rFonts w:ascii="Broadway" w:hAnsi="Broadway"/>
        <w:b/>
        <w:color w:val="0000FF"/>
        <w:u w:val="single"/>
      </w:rPr>
      <w:t xml:space="preserve"> </w:t>
    </w:r>
    <w:r w:rsidRPr="00285B09">
      <w:rPr>
        <w:rFonts w:ascii="Georgia" w:hAnsi="Georgia"/>
        <w:b/>
        <w:color w:val="0000FF"/>
        <w:u w:val="single"/>
      </w:rPr>
      <w:t>февраля</w:t>
    </w:r>
    <w:r>
      <w:rPr>
        <w:b/>
        <w:color w:val="0000FF"/>
        <w:u w:val="single"/>
      </w:rPr>
      <w:t xml:space="preserve"> </w:t>
    </w:r>
    <w:r w:rsidRPr="00A91123">
      <w:rPr>
        <w:rFonts w:ascii="Broadway" w:hAnsi="Broadway"/>
        <w:color w:val="0000FF"/>
        <w:u w:val="single"/>
      </w:rPr>
      <w:t>201</w:t>
    </w:r>
    <w:r w:rsidRPr="00C04254">
      <w:rPr>
        <w:rFonts w:ascii="Broadway" w:hAnsi="Broadway"/>
        <w:color w:val="0000FF"/>
        <w:u w:val="single"/>
      </w:rPr>
      <w:t>4</w:t>
    </w:r>
    <w:r w:rsidRPr="00A91123">
      <w:rPr>
        <w:rFonts w:ascii="Broadway" w:hAnsi="Broadway"/>
        <w:color w:val="0000FF"/>
        <w:u w:val="single"/>
      </w:rPr>
      <w:t xml:space="preserve">  </w:t>
    </w:r>
    <w:r w:rsidRPr="00A91123">
      <w:rPr>
        <w:rFonts w:ascii="Georgia" w:hAnsi="Georgia"/>
        <w:color w:val="0000FF"/>
        <w:u w:val="single"/>
      </w:rPr>
      <w:t>г</w:t>
    </w:r>
    <w:r w:rsidRPr="00A91123">
      <w:rPr>
        <w:rFonts w:ascii="Broadway" w:hAnsi="Broadway"/>
        <w:color w:val="0000FF"/>
        <w:u w:val="single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90127EF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E89425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000002"/>
    <w:multiLevelType w:val="multilevel"/>
    <w:tmpl w:val="EEF82D36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5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8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64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07" w:hanging="1440"/>
      </w:pPr>
    </w:lvl>
  </w:abstractNum>
  <w:abstractNum w:abstractNumId="6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988" w:hanging="72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76" w:hanging="1440"/>
      </w:pPr>
    </w:lvl>
  </w:abstractNum>
  <w:abstractNum w:abstractNumId="7">
    <w:nsid w:val="00000006"/>
    <w:multiLevelType w:val="singleLevel"/>
    <w:tmpl w:val="00000006"/>
    <w:name w:val="WW8Num13"/>
    <w:lvl w:ilvl="0">
      <w:start w:val="3"/>
      <w:numFmt w:val="decimal"/>
      <w:lvlText w:val="6.%1."/>
      <w:lvlJc w:val="left"/>
      <w:pPr>
        <w:tabs>
          <w:tab w:val="num" w:pos="708"/>
        </w:tabs>
        <w:ind w:left="0" w:firstLine="0"/>
      </w:pPr>
      <w:rPr>
        <w:rFonts w:hint="default"/>
      </w:rPr>
    </w:lvl>
  </w:abstractNum>
  <w:abstractNum w:abstractNumId="8">
    <w:nsid w:val="166F54E5"/>
    <w:multiLevelType w:val="hybridMultilevel"/>
    <w:tmpl w:val="9D66D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F582D05"/>
    <w:multiLevelType w:val="hybridMultilevel"/>
    <w:tmpl w:val="330EEE7E"/>
    <w:lvl w:ilvl="0" w:tplc="FB9AEF86">
      <w:numFmt w:val="bullet"/>
      <w:lvlText w:val="-"/>
      <w:lvlJc w:val="left"/>
      <w:pPr>
        <w:tabs>
          <w:tab w:val="num" w:pos="440"/>
        </w:tabs>
        <w:ind w:left="420" w:hanging="340"/>
      </w:pPr>
      <w:rPr>
        <w:rFonts w:ascii="Univers" w:hAnsi="Courier 5 Pitch" w:hint="default"/>
        <w:b/>
        <w:i/>
        <w:sz w:val="20"/>
      </w:rPr>
    </w:lvl>
    <w:lvl w:ilvl="1" w:tplc="815C0EB4">
      <w:start w:val="1"/>
      <w:numFmt w:val="decimal"/>
      <w:lvlText w:val="%2."/>
      <w:lvlJc w:val="left"/>
      <w:pPr>
        <w:tabs>
          <w:tab w:val="num" w:pos="1160"/>
        </w:tabs>
        <w:ind w:left="800" w:firstLine="0"/>
      </w:pPr>
      <w:rPr>
        <w:rFonts w:hint="default"/>
      </w:rPr>
    </w:lvl>
    <w:lvl w:ilvl="2" w:tplc="67DCD43A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4B44D47E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77902BF2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46468056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CC4C29D0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7B2E2330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5EBA9E0E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11">
    <w:nsid w:val="5A744A5B"/>
    <w:multiLevelType w:val="hybridMultilevel"/>
    <w:tmpl w:val="9E525CC2"/>
    <w:lvl w:ilvl="0" w:tplc="3EB882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9E7D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entury Gothic" w:hint="default"/>
      </w:rPr>
    </w:lvl>
    <w:lvl w:ilvl="2" w:tplc="EB8874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3CFD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F2CA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entury Gothic" w:hint="default"/>
      </w:rPr>
    </w:lvl>
    <w:lvl w:ilvl="5" w:tplc="91DC0B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D806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707D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entury Gothic" w:hint="default"/>
      </w:rPr>
    </w:lvl>
    <w:lvl w:ilvl="8" w:tplc="FEDCDC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21171D"/>
    <w:multiLevelType w:val="hybridMultilevel"/>
    <w:tmpl w:val="AA726892"/>
    <w:lvl w:ilvl="0" w:tplc="0DDAADD0">
      <w:start w:val="1"/>
      <w:numFmt w:val="decimal"/>
      <w:suff w:val="space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053BE2"/>
    <w:multiLevelType w:val="hybridMultilevel"/>
    <w:tmpl w:val="330EEE7E"/>
    <w:lvl w:ilvl="0" w:tplc="714E2D58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hint="default"/>
      </w:rPr>
    </w:lvl>
    <w:lvl w:ilvl="1" w:tplc="F52E775A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524C8956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2FDEB4E8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BC0836DA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DA488A64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C2CCB942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B2BAFB78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CFBAA66A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10"/>
  </w:num>
  <w:num w:numId="5">
    <w:abstractNumId w:val="11"/>
  </w:num>
  <w:num w:numId="6">
    <w:abstractNumId w:val="0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8"/>
  <w:drawingGridVerticalSpacing w:val="181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91C"/>
    <w:rsid w:val="000001D7"/>
    <w:rsid w:val="000006EB"/>
    <w:rsid w:val="00001794"/>
    <w:rsid w:val="0000296A"/>
    <w:rsid w:val="00003005"/>
    <w:rsid w:val="0000371F"/>
    <w:rsid w:val="00004462"/>
    <w:rsid w:val="00004F82"/>
    <w:rsid w:val="00005E04"/>
    <w:rsid w:val="00006643"/>
    <w:rsid w:val="00007004"/>
    <w:rsid w:val="00007202"/>
    <w:rsid w:val="0000725C"/>
    <w:rsid w:val="00007303"/>
    <w:rsid w:val="00007CBD"/>
    <w:rsid w:val="000110E7"/>
    <w:rsid w:val="00012E0D"/>
    <w:rsid w:val="00012E54"/>
    <w:rsid w:val="00012EA3"/>
    <w:rsid w:val="000130BE"/>
    <w:rsid w:val="00013171"/>
    <w:rsid w:val="00014737"/>
    <w:rsid w:val="00014E5F"/>
    <w:rsid w:val="00015231"/>
    <w:rsid w:val="0001583D"/>
    <w:rsid w:val="00016029"/>
    <w:rsid w:val="00017478"/>
    <w:rsid w:val="0002028D"/>
    <w:rsid w:val="0002128E"/>
    <w:rsid w:val="00021A1F"/>
    <w:rsid w:val="00023E28"/>
    <w:rsid w:val="00025173"/>
    <w:rsid w:val="000259F0"/>
    <w:rsid w:val="00026F7C"/>
    <w:rsid w:val="00030144"/>
    <w:rsid w:val="0003128C"/>
    <w:rsid w:val="00031425"/>
    <w:rsid w:val="0003243B"/>
    <w:rsid w:val="00032D04"/>
    <w:rsid w:val="00033710"/>
    <w:rsid w:val="00033BEE"/>
    <w:rsid w:val="00033FE2"/>
    <w:rsid w:val="000343AD"/>
    <w:rsid w:val="00034D39"/>
    <w:rsid w:val="000358F7"/>
    <w:rsid w:val="0003681A"/>
    <w:rsid w:val="0003732F"/>
    <w:rsid w:val="00040D6B"/>
    <w:rsid w:val="00040F0D"/>
    <w:rsid w:val="0004163E"/>
    <w:rsid w:val="0004182B"/>
    <w:rsid w:val="000418FD"/>
    <w:rsid w:val="00042784"/>
    <w:rsid w:val="00042B82"/>
    <w:rsid w:val="00043647"/>
    <w:rsid w:val="00043B31"/>
    <w:rsid w:val="000445CE"/>
    <w:rsid w:val="00044C16"/>
    <w:rsid w:val="000456B8"/>
    <w:rsid w:val="00045BE2"/>
    <w:rsid w:val="0004640A"/>
    <w:rsid w:val="00046CE7"/>
    <w:rsid w:val="00051939"/>
    <w:rsid w:val="00052989"/>
    <w:rsid w:val="00052FF2"/>
    <w:rsid w:val="000541E1"/>
    <w:rsid w:val="000548AE"/>
    <w:rsid w:val="0005534E"/>
    <w:rsid w:val="00056817"/>
    <w:rsid w:val="00056B6B"/>
    <w:rsid w:val="000573E9"/>
    <w:rsid w:val="00057D83"/>
    <w:rsid w:val="00060742"/>
    <w:rsid w:val="00060E30"/>
    <w:rsid w:val="000633A9"/>
    <w:rsid w:val="00063F65"/>
    <w:rsid w:val="00065E48"/>
    <w:rsid w:val="00065EE6"/>
    <w:rsid w:val="00066095"/>
    <w:rsid w:val="000671F0"/>
    <w:rsid w:val="000717D6"/>
    <w:rsid w:val="0007226E"/>
    <w:rsid w:val="000736ED"/>
    <w:rsid w:val="000748A4"/>
    <w:rsid w:val="00074B85"/>
    <w:rsid w:val="0007530B"/>
    <w:rsid w:val="0007588A"/>
    <w:rsid w:val="00076275"/>
    <w:rsid w:val="0007738B"/>
    <w:rsid w:val="00077641"/>
    <w:rsid w:val="000778D6"/>
    <w:rsid w:val="00077FA1"/>
    <w:rsid w:val="0008007C"/>
    <w:rsid w:val="00080212"/>
    <w:rsid w:val="000806A7"/>
    <w:rsid w:val="00081693"/>
    <w:rsid w:val="00081B10"/>
    <w:rsid w:val="000824AA"/>
    <w:rsid w:val="00083431"/>
    <w:rsid w:val="00083A2C"/>
    <w:rsid w:val="0008411E"/>
    <w:rsid w:val="00084208"/>
    <w:rsid w:val="00084ADD"/>
    <w:rsid w:val="00085381"/>
    <w:rsid w:val="00085C5C"/>
    <w:rsid w:val="00086071"/>
    <w:rsid w:val="000870E8"/>
    <w:rsid w:val="00091747"/>
    <w:rsid w:val="00092DA2"/>
    <w:rsid w:val="00092F64"/>
    <w:rsid w:val="0009357B"/>
    <w:rsid w:val="00093872"/>
    <w:rsid w:val="00095793"/>
    <w:rsid w:val="000970CC"/>
    <w:rsid w:val="000A0356"/>
    <w:rsid w:val="000A0683"/>
    <w:rsid w:val="000A0761"/>
    <w:rsid w:val="000A090B"/>
    <w:rsid w:val="000A1734"/>
    <w:rsid w:val="000A1926"/>
    <w:rsid w:val="000A1982"/>
    <w:rsid w:val="000A1A6D"/>
    <w:rsid w:val="000A2193"/>
    <w:rsid w:val="000A2798"/>
    <w:rsid w:val="000A2CAD"/>
    <w:rsid w:val="000A4108"/>
    <w:rsid w:val="000A4279"/>
    <w:rsid w:val="000A4A0B"/>
    <w:rsid w:val="000A6AF2"/>
    <w:rsid w:val="000A7F81"/>
    <w:rsid w:val="000B01C0"/>
    <w:rsid w:val="000B133A"/>
    <w:rsid w:val="000B2205"/>
    <w:rsid w:val="000B2D4A"/>
    <w:rsid w:val="000B3137"/>
    <w:rsid w:val="000B3392"/>
    <w:rsid w:val="000B3B6C"/>
    <w:rsid w:val="000B5CCC"/>
    <w:rsid w:val="000B5ECD"/>
    <w:rsid w:val="000B5FD2"/>
    <w:rsid w:val="000B64DA"/>
    <w:rsid w:val="000B68DB"/>
    <w:rsid w:val="000B7702"/>
    <w:rsid w:val="000B7F97"/>
    <w:rsid w:val="000C0177"/>
    <w:rsid w:val="000C0670"/>
    <w:rsid w:val="000C1754"/>
    <w:rsid w:val="000C21FD"/>
    <w:rsid w:val="000C2CA9"/>
    <w:rsid w:val="000C3034"/>
    <w:rsid w:val="000C448D"/>
    <w:rsid w:val="000C4FE8"/>
    <w:rsid w:val="000C5114"/>
    <w:rsid w:val="000C5257"/>
    <w:rsid w:val="000C5563"/>
    <w:rsid w:val="000C58CC"/>
    <w:rsid w:val="000C61BE"/>
    <w:rsid w:val="000C65A2"/>
    <w:rsid w:val="000C6B54"/>
    <w:rsid w:val="000C6D2A"/>
    <w:rsid w:val="000C733A"/>
    <w:rsid w:val="000C7DB3"/>
    <w:rsid w:val="000D09B1"/>
    <w:rsid w:val="000D1B10"/>
    <w:rsid w:val="000D1FFD"/>
    <w:rsid w:val="000D2945"/>
    <w:rsid w:val="000D2BD7"/>
    <w:rsid w:val="000D2C59"/>
    <w:rsid w:val="000D3E85"/>
    <w:rsid w:val="000D4265"/>
    <w:rsid w:val="000D54DA"/>
    <w:rsid w:val="000D5CAC"/>
    <w:rsid w:val="000D6613"/>
    <w:rsid w:val="000D6CB7"/>
    <w:rsid w:val="000D7130"/>
    <w:rsid w:val="000D7D20"/>
    <w:rsid w:val="000D7D36"/>
    <w:rsid w:val="000D7E89"/>
    <w:rsid w:val="000E05D6"/>
    <w:rsid w:val="000E187C"/>
    <w:rsid w:val="000E1BEB"/>
    <w:rsid w:val="000E2980"/>
    <w:rsid w:val="000E2CCF"/>
    <w:rsid w:val="000E5B01"/>
    <w:rsid w:val="000E631E"/>
    <w:rsid w:val="000E6557"/>
    <w:rsid w:val="000E65C8"/>
    <w:rsid w:val="000E681D"/>
    <w:rsid w:val="000F0034"/>
    <w:rsid w:val="000F0065"/>
    <w:rsid w:val="000F0BBD"/>
    <w:rsid w:val="000F24D0"/>
    <w:rsid w:val="000F2556"/>
    <w:rsid w:val="000F27F9"/>
    <w:rsid w:val="000F3498"/>
    <w:rsid w:val="000F34EA"/>
    <w:rsid w:val="000F4C9E"/>
    <w:rsid w:val="000F4F64"/>
    <w:rsid w:val="000F564C"/>
    <w:rsid w:val="000F58AE"/>
    <w:rsid w:val="000F5AC4"/>
    <w:rsid w:val="000F6219"/>
    <w:rsid w:val="000F7A3A"/>
    <w:rsid w:val="001010F9"/>
    <w:rsid w:val="00101631"/>
    <w:rsid w:val="00101717"/>
    <w:rsid w:val="00101786"/>
    <w:rsid w:val="0010209D"/>
    <w:rsid w:val="00104119"/>
    <w:rsid w:val="001052CC"/>
    <w:rsid w:val="001053B9"/>
    <w:rsid w:val="00106A59"/>
    <w:rsid w:val="00107F6B"/>
    <w:rsid w:val="00110BA1"/>
    <w:rsid w:val="00111E66"/>
    <w:rsid w:val="00112101"/>
    <w:rsid w:val="001123A1"/>
    <w:rsid w:val="00112F2D"/>
    <w:rsid w:val="001130DE"/>
    <w:rsid w:val="00113B8B"/>
    <w:rsid w:val="00113D7F"/>
    <w:rsid w:val="00114B59"/>
    <w:rsid w:val="00114D9B"/>
    <w:rsid w:val="0011576C"/>
    <w:rsid w:val="00115CC0"/>
    <w:rsid w:val="00115D44"/>
    <w:rsid w:val="001162D6"/>
    <w:rsid w:val="00117EE0"/>
    <w:rsid w:val="0012059D"/>
    <w:rsid w:val="00120877"/>
    <w:rsid w:val="00120E49"/>
    <w:rsid w:val="0012103A"/>
    <w:rsid w:val="00121E60"/>
    <w:rsid w:val="0012336C"/>
    <w:rsid w:val="001233E0"/>
    <w:rsid w:val="00124E39"/>
    <w:rsid w:val="00124FDF"/>
    <w:rsid w:val="00125284"/>
    <w:rsid w:val="00125870"/>
    <w:rsid w:val="001300CF"/>
    <w:rsid w:val="001315AE"/>
    <w:rsid w:val="001316E5"/>
    <w:rsid w:val="001321E3"/>
    <w:rsid w:val="001323E7"/>
    <w:rsid w:val="0013272E"/>
    <w:rsid w:val="00133432"/>
    <w:rsid w:val="0013600B"/>
    <w:rsid w:val="00136377"/>
    <w:rsid w:val="0013773B"/>
    <w:rsid w:val="00137DCC"/>
    <w:rsid w:val="0014029E"/>
    <w:rsid w:val="001415E3"/>
    <w:rsid w:val="00141D9A"/>
    <w:rsid w:val="00141DD1"/>
    <w:rsid w:val="00142299"/>
    <w:rsid w:val="00143044"/>
    <w:rsid w:val="001445FC"/>
    <w:rsid w:val="00144907"/>
    <w:rsid w:val="00145D2D"/>
    <w:rsid w:val="001460C8"/>
    <w:rsid w:val="0014620C"/>
    <w:rsid w:val="00150B47"/>
    <w:rsid w:val="001540CD"/>
    <w:rsid w:val="0015441D"/>
    <w:rsid w:val="00154DD6"/>
    <w:rsid w:val="00155510"/>
    <w:rsid w:val="001560EA"/>
    <w:rsid w:val="0015642A"/>
    <w:rsid w:val="001567D3"/>
    <w:rsid w:val="00156ACA"/>
    <w:rsid w:val="0015701B"/>
    <w:rsid w:val="00157197"/>
    <w:rsid w:val="00160022"/>
    <w:rsid w:val="001603B3"/>
    <w:rsid w:val="00162805"/>
    <w:rsid w:val="00164A86"/>
    <w:rsid w:val="00164B3A"/>
    <w:rsid w:val="001656DF"/>
    <w:rsid w:val="00167A83"/>
    <w:rsid w:val="00167FF9"/>
    <w:rsid w:val="001709E1"/>
    <w:rsid w:val="001709E6"/>
    <w:rsid w:val="001719C7"/>
    <w:rsid w:val="00171DB2"/>
    <w:rsid w:val="00173389"/>
    <w:rsid w:val="0017483B"/>
    <w:rsid w:val="00174DEA"/>
    <w:rsid w:val="00174E9D"/>
    <w:rsid w:val="001762BF"/>
    <w:rsid w:val="00176535"/>
    <w:rsid w:val="001769A2"/>
    <w:rsid w:val="001769C0"/>
    <w:rsid w:val="0017717C"/>
    <w:rsid w:val="001778E5"/>
    <w:rsid w:val="00180580"/>
    <w:rsid w:val="001807AC"/>
    <w:rsid w:val="00180F0E"/>
    <w:rsid w:val="0018151E"/>
    <w:rsid w:val="00181D74"/>
    <w:rsid w:val="00182013"/>
    <w:rsid w:val="00185062"/>
    <w:rsid w:val="001850A9"/>
    <w:rsid w:val="00185A94"/>
    <w:rsid w:val="00186274"/>
    <w:rsid w:val="0018645D"/>
    <w:rsid w:val="00186F04"/>
    <w:rsid w:val="00187186"/>
    <w:rsid w:val="00190AE3"/>
    <w:rsid w:val="00191B88"/>
    <w:rsid w:val="00191CBE"/>
    <w:rsid w:val="0019322C"/>
    <w:rsid w:val="00193A69"/>
    <w:rsid w:val="0019437B"/>
    <w:rsid w:val="0019513C"/>
    <w:rsid w:val="00196126"/>
    <w:rsid w:val="001961AB"/>
    <w:rsid w:val="001963F2"/>
    <w:rsid w:val="00196F4C"/>
    <w:rsid w:val="001973C9"/>
    <w:rsid w:val="001974C7"/>
    <w:rsid w:val="00197FBF"/>
    <w:rsid w:val="001A022F"/>
    <w:rsid w:val="001A29E8"/>
    <w:rsid w:val="001A3360"/>
    <w:rsid w:val="001A344E"/>
    <w:rsid w:val="001A386C"/>
    <w:rsid w:val="001A545F"/>
    <w:rsid w:val="001A56FD"/>
    <w:rsid w:val="001A72EE"/>
    <w:rsid w:val="001A7C3E"/>
    <w:rsid w:val="001A7D60"/>
    <w:rsid w:val="001B0060"/>
    <w:rsid w:val="001B2672"/>
    <w:rsid w:val="001B3503"/>
    <w:rsid w:val="001B3A47"/>
    <w:rsid w:val="001B437A"/>
    <w:rsid w:val="001B47F6"/>
    <w:rsid w:val="001B4D47"/>
    <w:rsid w:val="001B4F27"/>
    <w:rsid w:val="001B6320"/>
    <w:rsid w:val="001B681F"/>
    <w:rsid w:val="001B6A3C"/>
    <w:rsid w:val="001B7D0D"/>
    <w:rsid w:val="001B7E22"/>
    <w:rsid w:val="001C017D"/>
    <w:rsid w:val="001C13A8"/>
    <w:rsid w:val="001C1F99"/>
    <w:rsid w:val="001C2185"/>
    <w:rsid w:val="001C2F3F"/>
    <w:rsid w:val="001C36F3"/>
    <w:rsid w:val="001C3981"/>
    <w:rsid w:val="001C39C2"/>
    <w:rsid w:val="001C3A30"/>
    <w:rsid w:val="001C3AC1"/>
    <w:rsid w:val="001C418C"/>
    <w:rsid w:val="001C4EFD"/>
    <w:rsid w:val="001C5564"/>
    <w:rsid w:val="001C5E4D"/>
    <w:rsid w:val="001C745E"/>
    <w:rsid w:val="001C753C"/>
    <w:rsid w:val="001D007B"/>
    <w:rsid w:val="001D1544"/>
    <w:rsid w:val="001D1816"/>
    <w:rsid w:val="001D2835"/>
    <w:rsid w:val="001D2EBE"/>
    <w:rsid w:val="001D4712"/>
    <w:rsid w:val="001D4ED7"/>
    <w:rsid w:val="001D6E07"/>
    <w:rsid w:val="001D7C05"/>
    <w:rsid w:val="001E08F6"/>
    <w:rsid w:val="001E256C"/>
    <w:rsid w:val="001E28E9"/>
    <w:rsid w:val="001E38DE"/>
    <w:rsid w:val="001E4507"/>
    <w:rsid w:val="001E469F"/>
    <w:rsid w:val="001F083A"/>
    <w:rsid w:val="001F1266"/>
    <w:rsid w:val="001F13DD"/>
    <w:rsid w:val="001F1451"/>
    <w:rsid w:val="001F28EA"/>
    <w:rsid w:val="001F6F0C"/>
    <w:rsid w:val="002012CE"/>
    <w:rsid w:val="00202B31"/>
    <w:rsid w:val="00202BA0"/>
    <w:rsid w:val="00202C95"/>
    <w:rsid w:val="0020432C"/>
    <w:rsid w:val="0020573B"/>
    <w:rsid w:val="00205FA6"/>
    <w:rsid w:val="00206493"/>
    <w:rsid w:val="00207959"/>
    <w:rsid w:val="00207CF6"/>
    <w:rsid w:val="0021037B"/>
    <w:rsid w:val="0021148A"/>
    <w:rsid w:val="00212528"/>
    <w:rsid w:val="002137C7"/>
    <w:rsid w:val="0021491C"/>
    <w:rsid w:val="00215328"/>
    <w:rsid w:val="002160E9"/>
    <w:rsid w:val="00217D6F"/>
    <w:rsid w:val="0022263F"/>
    <w:rsid w:val="00222957"/>
    <w:rsid w:val="00222A2F"/>
    <w:rsid w:val="002238B9"/>
    <w:rsid w:val="00225AC3"/>
    <w:rsid w:val="00225DCD"/>
    <w:rsid w:val="00226FCD"/>
    <w:rsid w:val="00227CDF"/>
    <w:rsid w:val="00230DAC"/>
    <w:rsid w:val="00232253"/>
    <w:rsid w:val="00232928"/>
    <w:rsid w:val="0023294C"/>
    <w:rsid w:val="00234162"/>
    <w:rsid w:val="0023473E"/>
    <w:rsid w:val="00234BF4"/>
    <w:rsid w:val="00234C9C"/>
    <w:rsid w:val="0023641A"/>
    <w:rsid w:val="00236502"/>
    <w:rsid w:val="00236B10"/>
    <w:rsid w:val="00236F03"/>
    <w:rsid w:val="002405F1"/>
    <w:rsid w:val="00242778"/>
    <w:rsid w:val="002427C0"/>
    <w:rsid w:val="002439B4"/>
    <w:rsid w:val="00243D8D"/>
    <w:rsid w:val="00244B4B"/>
    <w:rsid w:val="00245345"/>
    <w:rsid w:val="00245960"/>
    <w:rsid w:val="00245DF2"/>
    <w:rsid w:val="00251235"/>
    <w:rsid w:val="00251368"/>
    <w:rsid w:val="00252192"/>
    <w:rsid w:val="00252518"/>
    <w:rsid w:val="0025505D"/>
    <w:rsid w:val="002556D8"/>
    <w:rsid w:val="00256A49"/>
    <w:rsid w:val="00260A3A"/>
    <w:rsid w:val="002610AD"/>
    <w:rsid w:val="0026112F"/>
    <w:rsid w:val="00262E78"/>
    <w:rsid w:val="00263B1D"/>
    <w:rsid w:val="00263B6F"/>
    <w:rsid w:val="0026492A"/>
    <w:rsid w:val="002667B1"/>
    <w:rsid w:val="00270448"/>
    <w:rsid w:val="00270AF8"/>
    <w:rsid w:val="00270F26"/>
    <w:rsid w:val="0027162E"/>
    <w:rsid w:val="0027225C"/>
    <w:rsid w:val="00272A55"/>
    <w:rsid w:val="00273031"/>
    <w:rsid w:val="00273173"/>
    <w:rsid w:val="00273DB4"/>
    <w:rsid w:val="002764CC"/>
    <w:rsid w:val="002772A5"/>
    <w:rsid w:val="00277A1A"/>
    <w:rsid w:val="00277F84"/>
    <w:rsid w:val="0028047A"/>
    <w:rsid w:val="0028099F"/>
    <w:rsid w:val="00281E7B"/>
    <w:rsid w:val="002824D0"/>
    <w:rsid w:val="00282830"/>
    <w:rsid w:val="00283113"/>
    <w:rsid w:val="00283871"/>
    <w:rsid w:val="00283ACD"/>
    <w:rsid w:val="0028403D"/>
    <w:rsid w:val="002855D3"/>
    <w:rsid w:val="00285757"/>
    <w:rsid w:val="00285B09"/>
    <w:rsid w:val="00286395"/>
    <w:rsid w:val="002869AB"/>
    <w:rsid w:val="00286B30"/>
    <w:rsid w:val="00286D18"/>
    <w:rsid w:val="00291850"/>
    <w:rsid w:val="0029191F"/>
    <w:rsid w:val="0029218F"/>
    <w:rsid w:val="0029292E"/>
    <w:rsid w:val="00293976"/>
    <w:rsid w:val="00293F33"/>
    <w:rsid w:val="0029497D"/>
    <w:rsid w:val="00294F4A"/>
    <w:rsid w:val="00295115"/>
    <w:rsid w:val="00295161"/>
    <w:rsid w:val="00295FBA"/>
    <w:rsid w:val="0029622D"/>
    <w:rsid w:val="002963AF"/>
    <w:rsid w:val="00296E6B"/>
    <w:rsid w:val="00297A06"/>
    <w:rsid w:val="002A024A"/>
    <w:rsid w:val="002A0740"/>
    <w:rsid w:val="002A0D6F"/>
    <w:rsid w:val="002A24A1"/>
    <w:rsid w:val="002A27BC"/>
    <w:rsid w:val="002A29C2"/>
    <w:rsid w:val="002A3775"/>
    <w:rsid w:val="002A4D59"/>
    <w:rsid w:val="002A5550"/>
    <w:rsid w:val="002A78E7"/>
    <w:rsid w:val="002A7907"/>
    <w:rsid w:val="002B0BB3"/>
    <w:rsid w:val="002B1204"/>
    <w:rsid w:val="002B127B"/>
    <w:rsid w:val="002B30E2"/>
    <w:rsid w:val="002B3E06"/>
    <w:rsid w:val="002B6093"/>
    <w:rsid w:val="002B7E4A"/>
    <w:rsid w:val="002C1C63"/>
    <w:rsid w:val="002C2174"/>
    <w:rsid w:val="002C3358"/>
    <w:rsid w:val="002C371F"/>
    <w:rsid w:val="002C4C4C"/>
    <w:rsid w:val="002C524F"/>
    <w:rsid w:val="002C5413"/>
    <w:rsid w:val="002C5479"/>
    <w:rsid w:val="002C5880"/>
    <w:rsid w:val="002C66BE"/>
    <w:rsid w:val="002C6767"/>
    <w:rsid w:val="002C6D53"/>
    <w:rsid w:val="002C7B60"/>
    <w:rsid w:val="002C7F9A"/>
    <w:rsid w:val="002D048B"/>
    <w:rsid w:val="002D0879"/>
    <w:rsid w:val="002D289A"/>
    <w:rsid w:val="002D2961"/>
    <w:rsid w:val="002D3EEB"/>
    <w:rsid w:val="002D45F6"/>
    <w:rsid w:val="002D5CF5"/>
    <w:rsid w:val="002D6799"/>
    <w:rsid w:val="002D7401"/>
    <w:rsid w:val="002E1C2B"/>
    <w:rsid w:val="002E229D"/>
    <w:rsid w:val="002E23F9"/>
    <w:rsid w:val="002E33BE"/>
    <w:rsid w:val="002E3A12"/>
    <w:rsid w:val="002E3E98"/>
    <w:rsid w:val="002E5A42"/>
    <w:rsid w:val="002E6700"/>
    <w:rsid w:val="002E69AF"/>
    <w:rsid w:val="002E7708"/>
    <w:rsid w:val="002F3913"/>
    <w:rsid w:val="002F3976"/>
    <w:rsid w:val="002F3E1D"/>
    <w:rsid w:val="002F400B"/>
    <w:rsid w:val="002F428E"/>
    <w:rsid w:val="002F4DFA"/>
    <w:rsid w:val="002F4FDC"/>
    <w:rsid w:val="002F5145"/>
    <w:rsid w:val="002F623E"/>
    <w:rsid w:val="002F68C1"/>
    <w:rsid w:val="0030038B"/>
    <w:rsid w:val="00300647"/>
    <w:rsid w:val="003023F9"/>
    <w:rsid w:val="003030C5"/>
    <w:rsid w:val="003038AE"/>
    <w:rsid w:val="00303A65"/>
    <w:rsid w:val="00304126"/>
    <w:rsid w:val="0030538C"/>
    <w:rsid w:val="00305E73"/>
    <w:rsid w:val="00305FBE"/>
    <w:rsid w:val="00306C48"/>
    <w:rsid w:val="00307E15"/>
    <w:rsid w:val="003102C0"/>
    <w:rsid w:val="003105DC"/>
    <w:rsid w:val="00311103"/>
    <w:rsid w:val="00311BD8"/>
    <w:rsid w:val="0031260D"/>
    <w:rsid w:val="00314A24"/>
    <w:rsid w:val="00315626"/>
    <w:rsid w:val="00316359"/>
    <w:rsid w:val="00317C8A"/>
    <w:rsid w:val="0032017C"/>
    <w:rsid w:val="0032078C"/>
    <w:rsid w:val="00321E21"/>
    <w:rsid w:val="003226B3"/>
    <w:rsid w:val="00323C4A"/>
    <w:rsid w:val="00323E53"/>
    <w:rsid w:val="0032553B"/>
    <w:rsid w:val="0032568C"/>
    <w:rsid w:val="003257C9"/>
    <w:rsid w:val="00325DB2"/>
    <w:rsid w:val="00325EC0"/>
    <w:rsid w:val="0032659B"/>
    <w:rsid w:val="0032695D"/>
    <w:rsid w:val="003276C1"/>
    <w:rsid w:val="00327A20"/>
    <w:rsid w:val="00330806"/>
    <w:rsid w:val="00330CDF"/>
    <w:rsid w:val="0033333A"/>
    <w:rsid w:val="0033465B"/>
    <w:rsid w:val="00334ED4"/>
    <w:rsid w:val="00336CCD"/>
    <w:rsid w:val="003371BE"/>
    <w:rsid w:val="003377C4"/>
    <w:rsid w:val="00337C96"/>
    <w:rsid w:val="0034189A"/>
    <w:rsid w:val="00341A08"/>
    <w:rsid w:val="00343C1F"/>
    <w:rsid w:val="00344294"/>
    <w:rsid w:val="00345D19"/>
    <w:rsid w:val="003474FB"/>
    <w:rsid w:val="0034762D"/>
    <w:rsid w:val="00350770"/>
    <w:rsid w:val="00351D76"/>
    <w:rsid w:val="00351DF7"/>
    <w:rsid w:val="003538DA"/>
    <w:rsid w:val="0035467D"/>
    <w:rsid w:val="00355D8A"/>
    <w:rsid w:val="0035734F"/>
    <w:rsid w:val="00357657"/>
    <w:rsid w:val="0035774F"/>
    <w:rsid w:val="00357763"/>
    <w:rsid w:val="00357792"/>
    <w:rsid w:val="00357A34"/>
    <w:rsid w:val="00357C2C"/>
    <w:rsid w:val="00360C51"/>
    <w:rsid w:val="003611B9"/>
    <w:rsid w:val="0036209D"/>
    <w:rsid w:val="00362C17"/>
    <w:rsid w:val="00363DA4"/>
    <w:rsid w:val="0036407D"/>
    <w:rsid w:val="00364CB2"/>
    <w:rsid w:val="003657AF"/>
    <w:rsid w:val="003659BF"/>
    <w:rsid w:val="00366DFB"/>
    <w:rsid w:val="003672CA"/>
    <w:rsid w:val="00370AA8"/>
    <w:rsid w:val="00370F56"/>
    <w:rsid w:val="00373E80"/>
    <w:rsid w:val="00373EE7"/>
    <w:rsid w:val="00374D88"/>
    <w:rsid w:val="00375887"/>
    <w:rsid w:val="0037604E"/>
    <w:rsid w:val="00376961"/>
    <w:rsid w:val="00376CF0"/>
    <w:rsid w:val="00376E1E"/>
    <w:rsid w:val="00380492"/>
    <w:rsid w:val="0038175B"/>
    <w:rsid w:val="00381CA7"/>
    <w:rsid w:val="00382368"/>
    <w:rsid w:val="00382F51"/>
    <w:rsid w:val="00385B6C"/>
    <w:rsid w:val="00386C57"/>
    <w:rsid w:val="00387D05"/>
    <w:rsid w:val="003904E8"/>
    <w:rsid w:val="00391216"/>
    <w:rsid w:val="0039145F"/>
    <w:rsid w:val="00391773"/>
    <w:rsid w:val="0039202C"/>
    <w:rsid w:val="003921B1"/>
    <w:rsid w:val="00393220"/>
    <w:rsid w:val="00393EDA"/>
    <w:rsid w:val="00393F3C"/>
    <w:rsid w:val="003949ED"/>
    <w:rsid w:val="00394BC1"/>
    <w:rsid w:val="00394FF7"/>
    <w:rsid w:val="003959E2"/>
    <w:rsid w:val="00396202"/>
    <w:rsid w:val="003965D8"/>
    <w:rsid w:val="00396FFD"/>
    <w:rsid w:val="00397867"/>
    <w:rsid w:val="003A02A4"/>
    <w:rsid w:val="003A0C52"/>
    <w:rsid w:val="003A1523"/>
    <w:rsid w:val="003A3789"/>
    <w:rsid w:val="003A3D7E"/>
    <w:rsid w:val="003A457E"/>
    <w:rsid w:val="003B026A"/>
    <w:rsid w:val="003B050C"/>
    <w:rsid w:val="003B14A9"/>
    <w:rsid w:val="003B1BF3"/>
    <w:rsid w:val="003B2499"/>
    <w:rsid w:val="003B2817"/>
    <w:rsid w:val="003B2F37"/>
    <w:rsid w:val="003B3674"/>
    <w:rsid w:val="003B37AA"/>
    <w:rsid w:val="003B3BFC"/>
    <w:rsid w:val="003B3E49"/>
    <w:rsid w:val="003B5209"/>
    <w:rsid w:val="003B6EB5"/>
    <w:rsid w:val="003C07F4"/>
    <w:rsid w:val="003C09FD"/>
    <w:rsid w:val="003C11F8"/>
    <w:rsid w:val="003C1C24"/>
    <w:rsid w:val="003C1E9A"/>
    <w:rsid w:val="003C4018"/>
    <w:rsid w:val="003C4620"/>
    <w:rsid w:val="003C4BE0"/>
    <w:rsid w:val="003C4BF2"/>
    <w:rsid w:val="003C63C5"/>
    <w:rsid w:val="003C65EC"/>
    <w:rsid w:val="003C73FF"/>
    <w:rsid w:val="003D07B0"/>
    <w:rsid w:val="003D0979"/>
    <w:rsid w:val="003D107D"/>
    <w:rsid w:val="003D36E7"/>
    <w:rsid w:val="003D384C"/>
    <w:rsid w:val="003D3C58"/>
    <w:rsid w:val="003D3FF7"/>
    <w:rsid w:val="003D4155"/>
    <w:rsid w:val="003D44C0"/>
    <w:rsid w:val="003D4AAB"/>
    <w:rsid w:val="003D517C"/>
    <w:rsid w:val="003D5272"/>
    <w:rsid w:val="003D588F"/>
    <w:rsid w:val="003D5CD8"/>
    <w:rsid w:val="003D6DDB"/>
    <w:rsid w:val="003D6F33"/>
    <w:rsid w:val="003E03BD"/>
    <w:rsid w:val="003E06F7"/>
    <w:rsid w:val="003E0851"/>
    <w:rsid w:val="003E1375"/>
    <w:rsid w:val="003E15C5"/>
    <w:rsid w:val="003E20B9"/>
    <w:rsid w:val="003E230A"/>
    <w:rsid w:val="003E2329"/>
    <w:rsid w:val="003E2916"/>
    <w:rsid w:val="003E3B39"/>
    <w:rsid w:val="003E40AD"/>
    <w:rsid w:val="003E420D"/>
    <w:rsid w:val="003E4C47"/>
    <w:rsid w:val="003F0C8D"/>
    <w:rsid w:val="003F1D67"/>
    <w:rsid w:val="003F2303"/>
    <w:rsid w:val="003F3448"/>
    <w:rsid w:val="003F349C"/>
    <w:rsid w:val="003F34C4"/>
    <w:rsid w:val="003F40BD"/>
    <w:rsid w:val="003F416E"/>
    <w:rsid w:val="003F4569"/>
    <w:rsid w:val="003F46C7"/>
    <w:rsid w:val="003F4F59"/>
    <w:rsid w:val="003F510E"/>
    <w:rsid w:val="003F5B57"/>
    <w:rsid w:val="003F64F3"/>
    <w:rsid w:val="003F66DD"/>
    <w:rsid w:val="003F7517"/>
    <w:rsid w:val="003F7F67"/>
    <w:rsid w:val="00400B7C"/>
    <w:rsid w:val="004015F6"/>
    <w:rsid w:val="00402FBA"/>
    <w:rsid w:val="00404452"/>
    <w:rsid w:val="004047E1"/>
    <w:rsid w:val="00404D4D"/>
    <w:rsid w:val="00405BC1"/>
    <w:rsid w:val="00405FE5"/>
    <w:rsid w:val="00406276"/>
    <w:rsid w:val="00406AFE"/>
    <w:rsid w:val="00406B64"/>
    <w:rsid w:val="0040798A"/>
    <w:rsid w:val="00407E39"/>
    <w:rsid w:val="004101A7"/>
    <w:rsid w:val="00411297"/>
    <w:rsid w:val="00411704"/>
    <w:rsid w:val="00412D87"/>
    <w:rsid w:val="004132F5"/>
    <w:rsid w:val="0041330F"/>
    <w:rsid w:val="00413792"/>
    <w:rsid w:val="00414549"/>
    <w:rsid w:val="00415C8E"/>
    <w:rsid w:val="00415F9B"/>
    <w:rsid w:val="00416816"/>
    <w:rsid w:val="00417250"/>
    <w:rsid w:val="00417B8E"/>
    <w:rsid w:val="00417C9A"/>
    <w:rsid w:val="0042187E"/>
    <w:rsid w:val="004222FA"/>
    <w:rsid w:val="00423233"/>
    <w:rsid w:val="004247B1"/>
    <w:rsid w:val="00424DC7"/>
    <w:rsid w:val="0042538C"/>
    <w:rsid w:val="004257C7"/>
    <w:rsid w:val="00425A57"/>
    <w:rsid w:val="00426270"/>
    <w:rsid w:val="00426AE3"/>
    <w:rsid w:val="004277BA"/>
    <w:rsid w:val="004278C8"/>
    <w:rsid w:val="00427EAA"/>
    <w:rsid w:val="00430E2C"/>
    <w:rsid w:val="004315CF"/>
    <w:rsid w:val="004319AE"/>
    <w:rsid w:val="00431C56"/>
    <w:rsid w:val="00432781"/>
    <w:rsid w:val="004327AC"/>
    <w:rsid w:val="00433470"/>
    <w:rsid w:val="00433880"/>
    <w:rsid w:val="0043549F"/>
    <w:rsid w:val="00436D9F"/>
    <w:rsid w:val="004372BF"/>
    <w:rsid w:val="004408D5"/>
    <w:rsid w:val="00441570"/>
    <w:rsid w:val="004419D3"/>
    <w:rsid w:val="00444B75"/>
    <w:rsid w:val="004456E0"/>
    <w:rsid w:val="004459F4"/>
    <w:rsid w:val="00445BC9"/>
    <w:rsid w:val="00445F25"/>
    <w:rsid w:val="00446A3C"/>
    <w:rsid w:val="00446D1E"/>
    <w:rsid w:val="00447579"/>
    <w:rsid w:val="00450072"/>
    <w:rsid w:val="004500A0"/>
    <w:rsid w:val="0045085C"/>
    <w:rsid w:val="00450EE1"/>
    <w:rsid w:val="00451DBE"/>
    <w:rsid w:val="00452232"/>
    <w:rsid w:val="00452598"/>
    <w:rsid w:val="00452CC5"/>
    <w:rsid w:val="00453045"/>
    <w:rsid w:val="0045343B"/>
    <w:rsid w:val="00454008"/>
    <w:rsid w:val="00454581"/>
    <w:rsid w:val="00454F90"/>
    <w:rsid w:val="004550FD"/>
    <w:rsid w:val="00455DDE"/>
    <w:rsid w:val="004566C7"/>
    <w:rsid w:val="00456DC7"/>
    <w:rsid w:val="00457129"/>
    <w:rsid w:val="004576D3"/>
    <w:rsid w:val="00457919"/>
    <w:rsid w:val="00457FBC"/>
    <w:rsid w:val="0046059D"/>
    <w:rsid w:val="0046079E"/>
    <w:rsid w:val="00461D16"/>
    <w:rsid w:val="004624EA"/>
    <w:rsid w:val="0046262B"/>
    <w:rsid w:val="00462AFE"/>
    <w:rsid w:val="00462E57"/>
    <w:rsid w:val="00463299"/>
    <w:rsid w:val="00463B60"/>
    <w:rsid w:val="00464B10"/>
    <w:rsid w:val="00465E2C"/>
    <w:rsid w:val="00466124"/>
    <w:rsid w:val="00470A13"/>
    <w:rsid w:val="00471277"/>
    <w:rsid w:val="004714B5"/>
    <w:rsid w:val="004727F0"/>
    <w:rsid w:val="00473604"/>
    <w:rsid w:val="0047364C"/>
    <w:rsid w:val="004738CC"/>
    <w:rsid w:val="00474436"/>
    <w:rsid w:val="0047471D"/>
    <w:rsid w:val="00475544"/>
    <w:rsid w:val="00475585"/>
    <w:rsid w:val="00476333"/>
    <w:rsid w:val="00476A7F"/>
    <w:rsid w:val="00477DB6"/>
    <w:rsid w:val="00477DED"/>
    <w:rsid w:val="00480298"/>
    <w:rsid w:val="00480A87"/>
    <w:rsid w:val="00480F0A"/>
    <w:rsid w:val="00481ABD"/>
    <w:rsid w:val="00481BA4"/>
    <w:rsid w:val="00483B26"/>
    <w:rsid w:val="00484009"/>
    <w:rsid w:val="00484A58"/>
    <w:rsid w:val="004858E0"/>
    <w:rsid w:val="00486EA7"/>
    <w:rsid w:val="0048752A"/>
    <w:rsid w:val="0049197E"/>
    <w:rsid w:val="00492C35"/>
    <w:rsid w:val="004951F3"/>
    <w:rsid w:val="0049534F"/>
    <w:rsid w:val="00497290"/>
    <w:rsid w:val="004979EA"/>
    <w:rsid w:val="004A08DD"/>
    <w:rsid w:val="004A0FCB"/>
    <w:rsid w:val="004A197B"/>
    <w:rsid w:val="004A25C1"/>
    <w:rsid w:val="004A291D"/>
    <w:rsid w:val="004A3014"/>
    <w:rsid w:val="004A33BB"/>
    <w:rsid w:val="004A3403"/>
    <w:rsid w:val="004A4361"/>
    <w:rsid w:val="004A4B07"/>
    <w:rsid w:val="004A56F2"/>
    <w:rsid w:val="004A5EFC"/>
    <w:rsid w:val="004A68FB"/>
    <w:rsid w:val="004A6BB4"/>
    <w:rsid w:val="004B1950"/>
    <w:rsid w:val="004B241C"/>
    <w:rsid w:val="004B2628"/>
    <w:rsid w:val="004B3383"/>
    <w:rsid w:val="004B3447"/>
    <w:rsid w:val="004B486D"/>
    <w:rsid w:val="004B48D3"/>
    <w:rsid w:val="004B728D"/>
    <w:rsid w:val="004B7B95"/>
    <w:rsid w:val="004C08B2"/>
    <w:rsid w:val="004C0EAE"/>
    <w:rsid w:val="004C2262"/>
    <w:rsid w:val="004C22AD"/>
    <w:rsid w:val="004C2AFB"/>
    <w:rsid w:val="004C33A5"/>
    <w:rsid w:val="004C3F2B"/>
    <w:rsid w:val="004C433C"/>
    <w:rsid w:val="004C5644"/>
    <w:rsid w:val="004C6393"/>
    <w:rsid w:val="004C6A55"/>
    <w:rsid w:val="004C6C62"/>
    <w:rsid w:val="004C6D25"/>
    <w:rsid w:val="004C6F0D"/>
    <w:rsid w:val="004C73A5"/>
    <w:rsid w:val="004C7C81"/>
    <w:rsid w:val="004D0656"/>
    <w:rsid w:val="004D07A5"/>
    <w:rsid w:val="004D1230"/>
    <w:rsid w:val="004D1344"/>
    <w:rsid w:val="004D1C43"/>
    <w:rsid w:val="004D2F29"/>
    <w:rsid w:val="004D366A"/>
    <w:rsid w:val="004D5FBB"/>
    <w:rsid w:val="004D6501"/>
    <w:rsid w:val="004E1221"/>
    <w:rsid w:val="004E26BD"/>
    <w:rsid w:val="004E32A7"/>
    <w:rsid w:val="004E3BFE"/>
    <w:rsid w:val="004E3D14"/>
    <w:rsid w:val="004E49C4"/>
    <w:rsid w:val="004E4FEF"/>
    <w:rsid w:val="004E5714"/>
    <w:rsid w:val="004E5DAA"/>
    <w:rsid w:val="004E607F"/>
    <w:rsid w:val="004E68E7"/>
    <w:rsid w:val="004E7180"/>
    <w:rsid w:val="004E75C7"/>
    <w:rsid w:val="004E782B"/>
    <w:rsid w:val="004E7F8D"/>
    <w:rsid w:val="004F21D1"/>
    <w:rsid w:val="004F23A9"/>
    <w:rsid w:val="004F2757"/>
    <w:rsid w:val="004F2961"/>
    <w:rsid w:val="004F37D0"/>
    <w:rsid w:val="004F40A5"/>
    <w:rsid w:val="004F50BD"/>
    <w:rsid w:val="004F60C2"/>
    <w:rsid w:val="004F7BB8"/>
    <w:rsid w:val="004F7BC5"/>
    <w:rsid w:val="005006D2"/>
    <w:rsid w:val="00500FA5"/>
    <w:rsid w:val="00501D2E"/>
    <w:rsid w:val="005020C2"/>
    <w:rsid w:val="005025EB"/>
    <w:rsid w:val="00506252"/>
    <w:rsid w:val="00506657"/>
    <w:rsid w:val="005069C9"/>
    <w:rsid w:val="00506CC7"/>
    <w:rsid w:val="00507842"/>
    <w:rsid w:val="00510B92"/>
    <w:rsid w:val="005118A2"/>
    <w:rsid w:val="0051193F"/>
    <w:rsid w:val="00512187"/>
    <w:rsid w:val="00515188"/>
    <w:rsid w:val="0051639D"/>
    <w:rsid w:val="005176E6"/>
    <w:rsid w:val="00517B25"/>
    <w:rsid w:val="00517F42"/>
    <w:rsid w:val="00520CB7"/>
    <w:rsid w:val="005211A2"/>
    <w:rsid w:val="005214CE"/>
    <w:rsid w:val="0052188F"/>
    <w:rsid w:val="00521F6A"/>
    <w:rsid w:val="005220CB"/>
    <w:rsid w:val="00522D4E"/>
    <w:rsid w:val="0052315B"/>
    <w:rsid w:val="005236D9"/>
    <w:rsid w:val="005242CA"/>
    <w:rsid w:val="0052546A"/>
    <w:rsid w:val="005261DC"/>
    <w:rsid w:val="005266FC"/>
    <w:rsid w:val="005266FE"/>
    <w:rsid w:val="005276D7"/>
    <w:rsid w:val="00530B57"/>
    <w:rsid w:val="00530C78"/>
    <w:rsid w:val="00530EF5"/>
    <w:rsid w:val="0053178D"/>
    <w:rsid w:val="00532B51"/>
    <w:rsid w:val="0053550F"/>
    <w:rsid w:val="00537695"/>
    <w:rsid w:val="00537B41"/>
    <w:rsid w:val="00540E40"/>
    <w:rsid w:val="00540FC6"/>
    <w:rsid w:val="00542BAB"/>
    <w:rsid w:val="00543807"/>
    <w:rsid w:val="00544FB1"/>
    <w:rsid w:val="00545CDF"/>
    <w:rsid w:val="005466E5"/>
    <w:rsid w:val="00546E6B"/>
    <w:rsid w:val="00547D0B"/>
    <w:rsid w:val="00547D9C"/>
    <w:rsid w:val="00550A93"/>
    <w:rsid w:val="00550DB8"/>
    <w:rsid w:val="005513A5"/>
    <w:rsid w:val="00552945"/>
    <w:rsid w:val="00553956"/>
    <w:rsid w:val="00555ABD"/>
    <w:rsid w:val="00555C06"/>
    <w:rsid w:val="005563A5"/>
    <w:rsid w:val="00556E70"/>
    <w:rsid w:val="0056146D"/>
    <w:rsid w:val="005633D3"/>
    <w:rsid w:val="00563CC1"/>
    <w:rsid w:val="00564638"/>
    <w:rsid w:val="0056467F"/>
    <w:rsid w:val="00564E5C"/>
    <w:rsid w:val="00564E9F"/>
    <w:rsid w:val="00564EEB"/>
    <w:rsid w:val="00565796"/>
    <w:rsid w:val="0056630B"/>
    <w:rsid w:val="005666EA"/>
    <w:rsid w:val="00566A7B"/>
    <w:rsid w:val="0057087A"/>
    <w:rsid w:val="0057088D"/>
    <w:rsid w:val="00570B33"/>
    <w:rsid w:val="00570C0E"/>
    <w:rsid w:val="005718A0"/>
    <w:rsid w:val="00572724"/>
    <w:rsid w:val="0057275C"/>
    <w:rsid w:val="005736FA"/>
    <w:rsid w:val="00573EED"/>
    <w:rsid w:val="005742E1"/>
    <w:rsid w:val="00574A1C"/>
    <w:rsid w:val="00574EDC"/>
    <w:rsid w:val="00575391"/>
    <w:rsid w:val="00575609"/>
    <w:rsid w:val="00576B88"/>
    <w:rsid w:val="00576F10"/>
    <w:rsid w:val="00581DF1"/>
    <w:rsid w:val="00581FC5"/>
    <w:rsid w:val="00582020"/>
    <w:rsid w:val="005824C0"/>
    <w:rsid w:val="00582910"/>
    <w:rsid w:val="00585290"/>
    <w:rsid w:val="0058563B"/>
    <w:rsid w:val="005865ED"/>
    <w:rsid w:val="00586A6B"/>
    <w:rsid w:val="005871CD"/>
    <w:rsid w:val="00587D08"/>
    <w:rsid w:val="005903FA"/>
    <w:rsid w:val="00590891"/>
    <w:rsid w:val="00590CC6"/>
    <w:rsid w:val="0059289C"/>
    <w:rsid w:val="00592EBE"/>
    <w:rsid w:val="005934C4"/>
    <w:rsid w:val="0059369D"/>
    <w:rsid w:val="00593AA5"/>
    <w:rsid w:val="005961D3"/>
    <w:rsid w:val="00596790"/>
    <w:rsid w:val="005967A9"/>
    <w:rsid w:val="00596D0C"/>
    <w:rsid w:val="00596E72"/>
    <w:rsid w:val="00597713"/>
    <w:rsid w:val="00597DAB"/>
    <w:rsid w:val="005A0C43"/>
    <w:rsid w:val="005A1C0B"/>
    <w:rsid w:val="005A250E"/>
    <w:rsid w:val="005A2E18"/>
    <w:rsid w:val="005A311D"/>
    <w:rsid w:val="005A32C3"/>
    <w:rsid w:val="005A33BE"/>
    <w:rsid w:val="005A3B6C"/>
    <w:rsid w:val="005A479C"/>
    <w:rsid w:val="005A53BD"/>
    <w:rsid w:val="005A54DE"/>
    <w:rsid w:val="005A572E"/>
    <w:rsid w:val="005A5C53"/>
    <w:rsid w:val="005A6711"/>
    <w:rsid w:val="005A776E"/>
    <w:rsid w:val="005B03E4"/>
    <w:rsid w:val="005B1A53"/>
    <w:rsid w:val="005B27F2"/>
    <w:rsid w:val="005B305C"/>
    <w:rsid w:val="005B3613"/>
    <w:rsid w:val="005B4A23"/>
    <w:rsid w:val="005B538A"/>
    <w:rsid w:val="005B7314"/>
    <w:rsid w:val="005B74DF"/>
    <w:rsid w:val="005B7A2B"/>
    <w:rsid w:val="005B7EF6"/>
    <w:rsid w:val="005C04F1"/>
    <w:rsid w:val="005C1128"/>
    <w:rsid w:val="005C2405"/>
    <w:rsid w:val="005C36F9"/>
    <w:rsid w:val="005C41D5"/>
    <w:rsid w:val="005C4FFD"/>
    <w:rsid w:val="005C56EB"/>
    <w:rsid w:val="005C6E47"/>
    <w:rsid w:val="005C75C4"/>
    <w:rsid w:val="005D194B"/>
    <w:rsid w:val="005D1BA3"/>
    <w:rsid w:val="005D1C46"/>
    <w:rsid w:val="005D1D29"/>
    <w:rsid w:val="005D2F42"/>
    <w:rsid w:val="005D3B17"/>
    <w:rsid w:val="005D697F"/>
    <w:rsid w:val="005D7024"/>
    <w:rsid w:val="005D7180"/>
    <w:rsid w:val="005D77B4"/>
    <w:rsid w:val="005D78E9"/>
    <w:rsid w:val="005E01E0"/>
    <w:rsid w:val="005E09DD"/>
    <w:rsid w:val="005E0DBA"/>
    <w:rsid w:val="005E1AFD"/>
    <w:rsid w:val="005E2E8A"/>
    <w:rsid w:val="005E4456"/>
    <w:rsid w:val="005E4A0C"/>
    <w:rsid w:val="005E4AA0"/>
    <w:rsid w:val="005E51B8"/>
    <w:rsid w:val="005E51FF"/>
    <w:rsid w:val="005E5DBF"/>
    <w:rsid w:val="005E6659"/>
    <w:rsid w:val="005E69A5"/>
    <w:rsid w:val="005E7AC6"/>
    <w:rsid w:val="005E7EB5"/>
    <w:rsid w:val="005F04FF"/>
    <w:rsid w:val="005F0C0A"/>
    <w:rsid w:val="005F11F8"/>
    <w:rsid w:val="005F1CEC"/>
    <w:rsid w:val="005F2734"/>
    <w:rsid w:val="005F6BCC"/>
    <w:rsid w:val="005F7616"/>
    <w:rsid w:val="005F794D"/>
    <w:rsid w:val="005F7A62"/>
    <w:rsid w:val="006002DE"/>
    <w:rsid w:val="006010B3"/>
    <w:rsid w:val="00601584"/>
    <w:rsid w:val="00602439"/>
    <w:rsid w:val="00603E1F"/>
    <w:rsid w:val="00604CFA"/>
    <w:rsid w:val="00606583"/>
    <w:rsid w:val="00607CA9"/>
    <w:rsid w:val="00611C10"/>
    <w:rsid w:val="00611E68"/>
    <w:rsid w:val="006128BE"/>
    <w:rsid w:val="006139B3"/>
    <w:rsid w:val="0061567A"/>
    <w:rsid w:val="00615ACC"/>
    <w:rsid w:val="00615D2D"/>
    <w:rsid w:val="0061607E"/>
    <w:rsid w:val="0061653B"/>
    <w:rsid w:val="006166B7"/>
    <w:rsid w:val="00616D07"/>
    <w:rsid w:val="00617084"/>
    <w:rsid w:val="0062062F"/>
    <w:rsid w:val="00620E7A"/>
    <w:rsid w:val="006214C3"/>
    <w:rsid w:val="0062193E"/>
    <w:rsid w:val="00621DF2"/>
    <w:rsid w:val="00622812"/>
    <w:rsid w:val="0062298A"/>
    <w:rsid w:val="00622EEB"/>
    <w:rsid w:val="00622EF8"/>
    <w:rsid w:val="00623EF2"/>
    <w:rsid w:val="00624868"/>
    <w:rsid w:val="00624CA7"/>
    <w:rsid w:val="00624D3A"/>
    <w:rsid w:val="00624EEF"/>
    <w:rsid w:val="0062555A"/>
    <w:rsid w:val="006256B4"/>
    <w:rsid w:val="00626590"/>
    <w:rsid w:val="006278A8"/>
    <w:rsid w:val="00627BFE"/>
    <w:rsid w:val="00627F98"/>
    <w:rsid w:val="006302A8"/>
    <w:rsid w:val="0063211E"/>
    <w:rsid w:val="0063333A"/>
    <w:rsid w:val="00635974"/>
    <w:rsid w:val="00635BE3"/>
    <w:rsid w:val="00635DDF"/>
    <w:rsid w:val="006362FB"/>
    <w:rsid w:val="00636CFD"/>
    <w:rsid w:val="0063724A"/>
    <w:rsid w:val="00637A14"/>
    <w:rsid w:val="00640DD6"/>
    <w:rsid w:val="006417D4"/>
    <w:rsid w:val="00642216"/>
    <w:rsid w:val="006428F6"/>
    <w:rsid w:val="006429D1"/>
    <w:rsid w:val="00645066"/>
    <w:rsid w:val="00645D20"/>
    <w:rsid w:val="006461B9"/>
    <w:rsid w:val="00647C76"/>
    <w:rsid w:val="00647E43"/>
    <w:rsid w:val="00650227"/>
    <w:rsid w:val="006510AE"/>
    <w:rsid w:val="00651254"/>
    <w:rsid w:val="00651835"/>
    <w:rsid w:val="00651D90"/>
    <w:rsid w:val="00651E2C"/>
    <w:rsid w:val="0065457B"/>
    <w:rsid w:val="00656093"/>
    <w:rsid w:val="0065620B"/>
    <w:rsid w:val="00656677"/>
    <w:rsid w:val="00657CA1"/>
    <w:rsid w:val="006601C8"/>
    <w:rsid w:val="0066047C"/>
    <w:rsid w:val="006605BC"/>
    <w:rsid w:val="0066069F"/>
    <w:rsid w:val="006614B4"/>
    <w:rsid w:val="00661F54"/>
    <w:rsid w:val="006625F5"/>
    <w:rsid w:val="00662614"/>
    <w:rsid w:val="00662B4C"/>
    <w:rsid w:val="00662D5F"/>
    <w:rsid w:val="00662DA0"/>
    <w:rsid w:val="00662EF5"/>
    <w:rsid w:val="00663778"/>
    <w:rsid w:val="00663779"/>
    <w:rsid w:val="00664200"/>
    <w:rsid w:val="00664A64"/>
    <w:rsid w:val="00665896"/>
    <w:rsid w:val="006660E6"/>
    <w:rsid w:val="006673FF"/>
    <w:rsid w:val="00670586"/>
    <w:rsid w:val="006708DE"/>
    <w:rsid w:val="00670E5B"/>
    <w:rsid w:val="006713D6"/>
    <w:rsid w:val="006714DF"/>
    <w:rsid w:val="00672E0E"/>
    <w:rsid w:val="00673293"/>
    <w:rsid w:val="00673C23"/>
    <w:rsid w:val="006761C8"/>
    <w:rsid w:val="00676BE1"/>
    <w:rsid w:val="00676ED0"/>
    <w:rsid w:val="00677A72"/>
    <w:rsid w:val="00681AD6"/>
    <w:rsid w:val="006826A6"/>
    <w:rsid w:val="0068322D"/>
    <w:rsid w:val="0068342B"/>
    <w:rsid w:val="00685A46"/>
    <w:rsid w:val="00685B82"/>
    <w:rsid w:val="00690C3E"/>
    <w:rsid w:val="00691413"/>
    <w:rsid w:val="00691492"/>
    <w:rsid w:val="00691DF2"/>
    <w:rsid w:val="006926B7"/>
    <w:rsid w:val="00693419"/>
    <w:rsid w:val="0069363A"/>
    <w:rsid w:val="00693A51"/>
    <w:rsid w:val="006949E9"/>
    <w:rsid w:val="00695444"/>
    <w:rsid w:val="00696C09"/>
    <w:rsid w:val="00697505"/>
    <w:rsid w:val="00697A11"/>
    <w:rsid w:val="006A11F5"/>
    <w:rsid w:val="006A13FF"/>
    <w:rsid w:val="006A2BD5"/>
    <w:rsid w:val="006A2C93"/>
    <w:rsid w:val="006A4018"/>
    <w:rsid w:val="006A47E8"/>
    <w:rsid w:val="006A49BF"/>
    <w:rsid w:val="006A4DB8"/>
    <w:rsid w:val="006A5AA7"/>
    <w:rsid w:val="006A603D"/>
    <w:rsid w:val="006A62D2"/>
    <w:rsid w:val="006A6B2A"/>
    <w:rsid w:val="006A7753"/>
    <w:rsid w:val="006A7B60"/>
    <w:rsid w:val="006B00E5"/>
    <w:rsid w:val="006B02A2"/>
    <w:rsid w:val="006B05CC"/>
    <w:rsid w:val="006B1988"/>
    <w:rsid w:val="006B1DA5"/>
    <w:rsid w:val="006B23CE"/>
    <w:rsid w:val="006B418A"/>
    <w:rsid w:val="006B43B0"/>
    <w:rsid w:val="006B481D"/>
    <w:rsid w:val="006B48DA"/>
    <w:rsid w:val="006B59AC"/>
    <w:rsid w:val="006B707A"/>
    <w:rsid w:val="006B7C36"/>
    <w:rsid w:val="006C08AF"/>
    <w:rsid w:val="006C39FB"/>
    <w:rsid w:val="006C50FA"/>
    <w:rsid w:val="006C554D"/>
    <w:rsid w:val="006C5E62"/>
    <w:rsid w:val="006C6FAB"/>
    <w:rsid w:val="006C79A5"/>
    <w:rsid w:val="006C7D5D"/>
    <w:rsid w:val="006C7E36"/>
    <w:rsid w:val="006D0A5B"/>
    <w:rsid w:val="006D0AB1"/>
    <w:rsid w:val="006D0D7A"/>
    <w:rsid w:val="006D1601"/>
    <w:rsid w:val="006D1A94"/>
    <w:rsid w:val="006D216F"/>
    <w:rsid w:val="006D2636"/>
    <w:rsid w:val="006D39DC"/>
    <w:rsid w:val="006D4627"/>
    <w:rsid w:val="006D4CF0"/>
    <w:rsid w:val="006D4F99"/>
    <w:rsid w:val="006D5CE4"/>
    <w:rsid w:val="006D7C82"/>
    <w:rsid w:val="006E0BD9"/>
    <w:rsid w:val="006E0CA7"/>
    <w:rsid w:val="006E1FBF"/>
    <w:rsid w:val="006E3A52"/>
    <w:rsid w:val="006E4763"/>
    <w:rsid w:val="006E477C"/>
    <w:rsid w:val="006E51DF"/>
    <w:rsid w:val="006E5518"/>
    <w:rsid w:val="006E5B8F"/>
    <w:rsid w:val="006E5BA1"/>
    <w:rsid w:val="006E6D53"/>
    <w:rsid w:val="006E7CFC"/>
    <w:rsid w:val="006E7E59"/>
    <w:rsid w:val="006F04B9"/>
    <w:rsid w:val="006F2655"/>
    <w:rsid w:val="006F34ED"/>
    <w:rsid w:val="006F46F1"/>
    <w:rsid w:val="006F4A46"/>
    <w:rsid w:val="006F52D8"/>
    <w:rsid w:val="006F6265"/>
    <w:rsid w:val="00700C8B"/>
    <w:rsid w:val="0070239C"/>
    <w:rsid w:val="00702DCE"/>
    <w:rsid w:val="00702DF0"/>
    <w:rsid w:val="007035F6"/>
    <w:rsid w:val="0070477B"/>
    <w:rsid w:val="00704DD6"/>
    <w:rsid w:val="00711160"/>
    <w:rsid w:val="00711850"/>
    <w:rsid w:val="00711E93"/>
    <w:rsid w:val="00712EE3"/>
    <w:rsid w:val="007152B8"/>
    <w:rsid w:val="00720A99"/>
    <w:rsid w:val="00720D29"/>
    <w:rsid w:val="0072105D"/>
    <w:rsid w:val="00722475"/>
    <w:rsid w:val="00722EE5"/>
    <w:rsid w:val="00724030"/>
    <w:rsid w:val="00724F5C"/>
    <w:rsid w:val="007257CA"/>
    <w:rsid w:val="007276A8"/>
    <w:rsid w:val="00731712"/>
    <w:rsid w:val="007317CF"/>
    <w:rsid w:val="007318CE"/>
    <w:rsid w:val="00731B26"/>
    <w:rsid w:val="00731E4C"/>
    <w:rsid w:val="007341A5"/>
    <w:rsid w:val="0073523B"/>
    <w:rsid w:val="0073610F"/>
    <w:rsid w:val="00736EAC"/>
    <w:rsid w:val="0074078D"/>
    <w:rsid w:val="007407F5"/>
    <w:rsid w:val="00741889"/>
    <w:rsid w:val="00744176"/>
    <w:rsid w:val="007504A8"/>
    <w:rsid w:val="00750BA5"/>
    <w:rsid w:val="00750D9E"/>
    <w:rsid w:val="0075157F"/>
    <w:rsid w:val="00751ADD"/>
    <w:rsid w:val="00752CB8"/>
    <w:rsid w:val="007544A4"/>
    <w:rsid w:val="007550DF"/>
    <w:rsid w:val="00755372"/>
    <w:rsid w:val="0075576B"/>
    <w:rsid w:val="00755EF6"/>
    <w:rsid w:val="0075616B"/>
    <w:rsid w:val="00757768"/>
    <w:rsid w:val="007605A4"/>
    <w:rsid w:val="00760E24"/>
    <w:rsid w:val="00760EA9"/>
    <w:rsid w:val="00761325"/>
    <w:rsid w:val="00762668"/>
    <w:rsid w:val="00762D3E"/>
    <w:rsid w:val="00763EFB"/>
    <w:rsid w:val="00764F00"/>
    <w:rsid w:val="007650AA"/>
    <w:rsid w:val="0076519E"/>
    <w:rsid w:val="00765266"/>
    <w:rsid w:val="00765915"/>
    <w:rsid w:val="00765CAD"/>
    <w:rsid w:val="007707DA"/>
    <w:rsid w:val="00770B95"/>
    <w:rsid w:val="0077275F"/>
    <w:rsid w:val="00772DA0"/>
    <w:rsid w:val="007734C3"/>
    <w:rsid w:val="007739F9"/>
    <w:rsid w:val="00773AEA"/>
    <w:rsid w:val="0077457D"/>
    <w:rsid w:val="0077469A"/>
    <w:rsid w:val="00775F34"/>
    <w:rsid w:val="00776B81"/>
    <w:rsid w:val="00777242"/>
    <w:rsid w:val="00777BA1"/>
    <w:rsid w:val="00780284"/>
    <w:rsid w:val="007807F9"/>
    <w:rsid w:val="0078113E"/>
    <w:rsid w:val="00781212"/>
    <w:rsid w:val="00781350"/>
    <w:rsid w:val="00781D9C"/>
    <w:rsid w:val="00781DDE"/>
    <w:rsid w:val="00782004"/>
    <w:rsid w:val="00782245"/>
    <w:rsid w:val="0078275A"/>
    <w:rsid w:val="007829C0"/>
    <w:rsid w:val="00784FB9"/>
    <w:rsid w:val="00787104"/>
    <w:rsid w:val="00790734"/>
    <w:rsid w:val="0079140E"/>
    <w:rsid w:val="007914A6"/>
    <w:rsid w:val="00791832"/>
    <w:rsid w:val="00792A6D"/>
    <w:rsid w:val="00792D1E"/>
    <w:rsid w:val="00794087"/>
    <w:rsid w:val="007944F1"/>
    <w:rsid w:val="007958C4"/>
    <w:rsid w:val="0079596A"/>
    <w:rsid w:val="0079678C"/>
    <w:rsid w:val="007A0187"/>
    <w:rsid w:val="007A0E3F"/>
    <w:rsid w:val="007A1319"/>
    <w:rsid w:val="007A2435"/>
    <w:rsid w:val="007A2658"/>
    <w:rsid w:val="007A2A79"/>
    <w:rsid w:val="007A2D9A"/>
    <w:rsid w:val="007A2EBA"/>
    <w:rsid w:val="007A5D30"/>
    <w:rsid w:val="007A61A0"/>
    <w:rsid w:val="007A6C69"/>
    <w:rsid w:val="007A74E3"/>
    <w:rsid w:val="007A7E0A"/>
    <w:rsid w:val="007A7F5E"/>
    <w:rsid w:val="007B03FB"/>
    <w:rsid w:val="007B06E4"/>
    <w:rsid w:val="007B0A64"/>
    <w:rsid w:val="007B17EB"/>
    <w:rsid w:val="007B2AC2"/>
    <w:rsid w:val="007B2C95"/>
    <w:rsid w:val="007B327B"/>
    <w:rsid w:val="007B33BE"/>
    <w:rsid w:val="007B3B27"/>
    <w:rsid w:val="007B4413"/>
    <w:rsid w:val="007B54BD"/>
    <w:rsid w:val="007B574C"/>
    <w:rsid w:val="007B580D"/>
    <w:rsid w:val="007B5FC1"/>
    <w:rsid w:val="007B67DB"/>
    <w:rsid w:val="007C0129"/>
    <w:rsid w:val="007C07E4"/>
    <w:rsid w:val="007C0F88"/>
    <w:rsid w:val="007C117E"/>
    <w:rsid w:val="007C18E9"/>
    <w:rsid w:val="007C3174"/>
    <w:rsid w:val="007C31C4"/>
    <w:rsid w:val="007C3C7D"/>
    <w:rsid w:val="007C4750"/>
    <w:rsid w:val="007C4FE7"/>
    <w:rsid w:val="007C5286"/>
    <w:rsid w:val="007C558D"/>
    <w:rsid w:val="007C5824"/>
    <w:rsid w:val="007D078B"/>
    <w:rsid w:val="007D0DCB"/>
    <w:rsid w:val="007D197C"/>
    <w:rsid w:val="007D455C"/>
    <w:rsid w:val="007D5764"/>
    <w:rsid w:val="007D596F"/>
    <w:rsid w:val="007D5A8B"/>
    <w:rsid w:val="007D5F9C"/>
    <w:rsid w:val="007D6215"/>
    <w:rsid w:val="007D648D"/>
    <w:rsid w:val="007D74AB"/>
    <w:rsid w:val="007E006C"/>
    <w:rsid w:val="007E01EC"/>
    <w:rsid w:val="007E0A5B"/>
    <w:rsid w:val="007E0E85"/>
    <w:rsid w:val="007E102B"/>
    <w:rsid w:val="007E207D"/>
    <w:rsid w:val="007E2170"/>
    <w:rsid w:val="007E234E"/>
    <w:rsid w:val="007E280D"/>
    <w:rsid w:val="007E305B"/>
    <w:rsid w:val="007E309A"/>
    <w:rsid w:val="007E30D0"/>
    <w:rsid w:val="007E3538"/>
    <w:rsid w:val="007E5744"/>
    <w:rsid w:val="007E6348"/>
    <w:rsid w:val="007E7497"/>
    <w:rsid w:val="007F0109"/>
    <w:rsid w:val="007F09B8"/>
    <w:rsid w:val="007F128E"/>
    <w:rsid w:val="007F163D"/>
    <w:rsid w:val="007F19F4"/>
    <w:rsid w:val="007F1ACD"/>
    <w:rsid w:val="007F252A"/>
    <w:rsid w:val="007F3FFA"/>
    <w:rsid w:val="007F4D87"/>
    <w:rsid w:val="007F7DBB"/>
    <w:rsid w:val="0080092A"/>
    <w:rsid w:val="008009D0"/>
    <w:rsid w:val="00801369"/>
    <w:rsid w:val="00801575"/>
    <w:rsid w:val="00801B69"/>
    <w:rsid w:val="00801F25"/>
    <w:rsid w:val="0080212F"/>
    <w:rsid w:val="00802240"/>
    <w:rsid w:val="0080246C"/>
    <w:rsid w:val="00802A75"/>
    <w:rsid w:val="008035E2"/>
    <w:rsid w:val="0080386F"/>
    <w:rsid w:val="00804151"/>
    <w:rsid w:val="0080693B"/>
    <w:rsid w:val="008069EB"/>
    <w:rsid w:val="00806A02"/>
    <w:rsid w:val="00806D00"/>
    <w:rsid w:val="00810B56"/>
    <w:rsid w:val="00811909"/>
    <w:rsid w:val="00811FAD"/>
    <w:rsid w:val="0081269F"/>
    <w:rsid w:val="00812897"/>
    <w:rsid w:val="00812AF9"/>
    <w:rsid w:val="00813596"/>
    <w:rsid w:val="00813C23"/>
    <w:rsid w:val="00814412"/>
    <w:rsid w:val="00814D3E"/>
    <w:rsid w:val="008153BA"/>
    <w:rsid w:val="008168BF"/>
    <w:rsid w:val="00816F78"/>
    <w:rsid w:val="008175E8"/>
    <w:rsid w:val="00817927"/>
    <w:rsid w:val="00817C2B"/>
    <w:rsid w:val="00820AF5"/>
    <w:rsid w:val="00820E4A"/>
    <w:rsid w:val="00821258"/>
    <w:rsid w:val="008215B2"/>
    <w:rsid w:val="00821B1E"/>
    <w:rsid w:val="00821E67"/>
    <w:rsid w:val="00821F2B"/>
    <w:rsid w:val="008221E3"/>
    <w:rsid w:val="00823230"/>
    <w:rsid w:val="00823FD3"/>
    <w:rsid w:val="00824AE5"/>
    <w:rsid w:val="00825133"/>
    <w:rsid w:val="00826034"/>
    <w:rsid w:val="0082632E"/>
    <w:rsid w:val="0082696C"/>
    <w:rsid w:val="00826E28"/>
    <w:rsid w:val="00827B5B"/>
    <w:rsid w:val="00827D31"/>
    <w:rsid w:val="00830463"/>
    <w:rsid w:val="00830D78"/>
    <w:rsid w:val="008313D8"/>
    <w:rsid w:val="00834348"/>
    <w:rsid w:val="00834402"/>
    <w:rsid w:val="0083445C"/>
    <w:rsid w:val="00835E49"/>
    <w:rsid w:val="00835FD0"/>
    <w:rsid w:val="0083636B"/>
    <w:rsid w:val="00836855"/>
    <w:rsid w:val="00836F1E"/>
    <w:rsid w:val="008371D6"/>
    <w:rsid w:val="00837A3C"/>
    <w:rsid w:val="00837C1D"/>
    <w:rsid w:val="00837C5E"/>
    <w:rsid w:val="00840E5C"/>
    <w:rsid w:val="00840F66"/>
    <w:rsid w:val="0084125B"/>
    <w:rsid w:val="0084264E"/>
    <w:rsid w:val="00844141"/>
    <w:rsid w:val="008456A5"/>
    <w:rsid w:val="008459B5"/>
    <w:rsid w:val="00846BEB"/>
    <w:rsid w:val="00847104"/>
    <w:rsid w:val="00850012"/>
    <w:rsid w:val="00850E23"/>
    <w:rsid w:val="00851630"/>
    <w:rsid w:val="00852838"/>
    <w:rsid w:val="00852F70"/>
    <w:rsid w:val="008535E6"/>
    <w:rsid w:val="00853851"/>
    <w:rsid w:val="00854EA2"/>
    <w:rsid w:val="0085554E"/>
    <w:rsid w:val="008555B5"/>
    <w:rsid w:val="00855722"/>
    <w:rsid w:val="00856091"/>
    <w:rsid w:val="008564FC"/>
    <w:rsid w:val="0085659D"/>
    <w:rsid w:val="008568D5"/>
    <w:rsid w:val="008571FF"/>
    <w:rsid w:val="008575BF"/>
    <w:rsid w:val="008576A0"/>
    <w:rsid w:val="00857700"/>
    <w:rsid w:val="008577DF"/>
    <w:rsid w:val="008603CA"/>
    <w:rsid w:val="0086147E"/>
    <w:rsid w:val="0086253B"/>
    <w:rsid w:val="008625A8"/>
    <w:rsid w:val="00862BE7"/>
    <w:rsid w:val="00863730"/>
    <w:rsid w:val="00864296"/>
    <w:rsid w:val="00865563"/>
    <w:rsid w:val="00865C90"/>
    <w:rsid w:val="0086687E"/>
    <w:rsid w:val="00870255"/>
    <w:rsid w:val="00870489"/>
    <w:rsid w:val="00870E6C"/>
    <w:rsid w:val="0087155E"/>
    <w:rsid w:val="008715CB"/>
    <w:rsid w:val="008724A7"/>
    <w:rsid w:val="008728F1"/>
    <w:rsid w:val="0087366F"/>
    <w:rsid w:val="00873ADE"/>
    <w:rsid w:val="008741DF"/>
    <w:rsid w:val="00874AEF"/>
    <w:rsid w:val="00874C9B"/>
    <w:rsid w:val="00875FF8"/>
    <w:rsid w:val="0087653A"/>
    <w:rsid w:val="0087675B"/>
    <w:rsid w:val="008768DB"/>
    <w:rsid w:val="00876A5A"/>
    <w:rsid w:val="00877157"/>
    <w:rsid w:val="00877F5C"/>
    <w:rsid w:val="008803E5"/>
    <w:rsid w:val="00881743"/>
    <w:rsid w:val="00881AC8"/>
    <w:rsid w:val="0088398C"/>
    <w:rsid w:val="00883ECB"/>
    <w:rsid w:val="00884020"/>
    <w:rsid w:val="00885EF5"/>
    <w:rsid w:val="0088619F"/>
    <w:rsid w:val="00886EC4"/>
    <w:rsid w:val="008876FE"/>
    <w:rsid w:val="008879BA"/>
    <w:rsid w:val="008902C1"/>
    <w:rsid w:val="00890E4B"/>
    <w:rsid w:val="008916AC"/>
    <w:rsid w:val="008918E6"/>
    <w:rsid w:val="008919A9"/>
    <w:rsid w:val="00892AD4"/>
    <w:rsid w:val="008938B5"/>
    <w:rsid w:val="00894003"/>
    <w:rsid w:val="008945FD"/>
    <w:rsid w:val="00894A9D"/>
    <w:rsid w:val="0089580B"/>
    <w:rsid w:val="00895EF4"/>
    <w:rsid w:val="00896872"/>
    <w:rsid w:val="00896A26"/>
    <w:rsid w:val="00896C57"/>
    <w:rsid w:val="00897BC3"/>
    <w:rsid w:val="008A06F0"/>
    <w:rsid w:val="008A09E5"/>
    <w:rsid w:val="008A0F3F"/>
    <w:rsid w:val="008A2703"/>
    <w:rsid w:val="008A283A"/>
    <w:rsid w:val="008A3E7F"/>
    <w:rsid w:val="008A460D"/>
    <w:rsid w:val="008A4A90"/>
    <w:rsid w:val="008A4BC5"/>
    <w:rsid w:val="008A5A78"/>
    <w:rsid w:val="008A6E10"/>
    <w:rsid w:val="008A74B0"/>
    <w:rsid w:val="008B0A71"/>
    <w:rsid w:val="008B0F27"/>
    <w:rsid w:val="008B14A5"/>
    <w:rsid w:val="008B3460"/>
    <w:rsid w:val="008B43D3"/>
    <w:rsid w:val="008B46A6"/>
    <w:rsid w:val="008B4980"/>
    <w:rsid w:val="008B5CA0"/>
    <w:rsid w:val="008B5CB9"/>
    <w:rsid w:val="008B6E21"/>
    <w:rsid w:val="008B6F0D"/>
    <w:rsid w:val="008B7AAC"/>
    <w:rsid w:val="008C0473"/>
    <w:rsid w:val="008C08BD"/>
    <w:rsid w:val="008C0C58"/>
    <w:rsid w:val="008C0F72"/>
    <w:rsid w:val="008C48CB"/>
    <w:rsid w:val="008C4998"/>
    <w:rsid w:val="008C5923"/>
    <w:rsid w:val="008C62B6"/>
    <w:rsid w:val="008C6597"/>
    <w:rsid w:val="008C6771"/>
    <w:rsid w:val="008C6FB7"/>
    <w:rsid w:val="008C702C"/>
    <w:rsid w:val="008C7A6A"/>
    <w:rsid w:val="008D10C9"/>
    <w:rsid w:val="008D1918"/>
    <w:rsid w:val="008D1EE5"/>
    <w:rsid w:val="008D35DC"/>
    <w:rsid w:val="008D55D5"/>
    <w:rsid w:val="008D574C"/>
    <w:rsid w:val="008D5CF8"/>
    <w:rsid w:val="008D70C8"/>
    <w:rsid w:val="008D76F1"/>
    <w:rsid w:val="008E06C5"/>
    <w:rsid w:val="008E14E5"/>
    <w:rsid w:val="008E1917"/>
    <w:rsid w:val="008E1C82"/>
    <w:rsid w:val="008E22E0"/>
    <w:rsid w:val="008E30E9"/>
    <w:rsid w:val="008E33D7"/>
    <w:rsid w:val="008E349A"/>
    <w:rsid w:val="008E4647"/>
    <w:rsid w:val="008E4788"/>
    <w:rsid w:val="008E5917"/>
    <w:rsid w:val="008E5A1B"/>
    <w:rsid w:val="008E5BC2"/>
    <w:rsid w:val="008E5E17"/>
    <w:rsid w:val="008E61EF"/>
    <w:rsid w:val="008E6F94"/>
    <w:rsid w:val="008E7F4B"/>
    <w:rsid w:val="008F053D"/>
    <w:rsid w:val="008F0C0D"/>
    <w:rsid w:val="008F0C17"/>
    <w:rsid w:val="008F2A27"/>
    <w:rsid w:val="008F3604"/>
    <w:rsid w:val="008F405D"/>
    <w:rsid w:val="008F6515"/>
    <w:rsid w:val="008F65F7"/>
    <w:rsid w:val="008F663D"/>
    <w:rsid w:val="00900310"/>
    <w:rsid w:val="00901B62"/>
    <w:rsid w:val="00901BA4"/>
    <w:rsid w:val="009027ED"/>
    <w:rsid w:val="00904914"/>
    <w:rsid w:val="00904AD4"/>
    <w:rsid w:val="00904D06"/>
    <w:rsid w:val="00905466"/>
    <w:rsid w:val="00905511"/>
    <w:rsid w:val="00905B9C"/>
    <w:rsid w:val="00906329"/>
    <w:rsid w:val="00906D1E"/>
    <w:rsid w:val="00907959"/>
    <w:rsid w:val="00907AD1"/>
    <w:rsid w:val="00907FBA"/>
    <w:rsid w:val="009120D6"/>
    <w:rsid w:val="00913366"/>
    <w:rsid w:val="00913EF4"/>
    <w:rsid w:val="00914191"/>
    <w:rsid w:val="009145F7"/>
    <w:rsid w:val="0091476D"/>
    <w:rsid w:val="009149A6"/>
    <w:rsid w:val="00914D56"/>
    <w:rsid w:val="0091516C"/>
    <w:rsid w:val="009161BB"/>
    <w:rsid w:val="00916358"/>
    <w:rsid w:val="00920131"/>
    <w:rsid w:val="00921090"/>
    <w:rsid w:val="00921D13"/>
    <w:rsid w:val="00922083"/>
    <w:rsid w:val="00924150"/>
    <w:rsid w:val="00924D73"/>
    <w:rsid w:val="00925455"/>
    <w:rsid w:val="00925594"/>
    <w:rsid w:val="00925761"/>
    <w:rsid w:val="0092596F"/>
    <w:rsid w:val="00925A7E"/>
    <w:rsid w:val="00926056"/>
    <w:rsid w:val="00927232"/>
    <w:rsid w:val="00927B67"/>
    <w:rsid w:val="009300DF"/>
    <w:rsid w:val="009309B9"/>
    <w:rsid w:val="00930B61"/>
    <w:rsid w:val="00930C9E"/>
    <w:rsid w:val="00930F2F"/>
    <w:rsid w:val="0093255B"/>
    <w:rsid w:val="00932E41"/>
    <w:rsid w:val="00933D00"/>
    <w:rsid w:val="009348B9"/>
    <w:rsid w:val="009350E7"/>
    <w:rsid w:val="009352AB"/>
    <w:rsid w:val="009354B5"/>
    <w:rsid w:val="00936414"/>
    <w:rsid w:val="0093754D"/>
    <w:rsid w:val="00937581"/>
    <w:rsid w:val="00940975"/>
    <w:rsid w:val="00940B88"/>
    <w:rsid w:val="00940D21"/>
    <w:rsid w:val="00940F80"/>
    <w:rsid w:val="00942C81"/>
    <w:rsid w:val="009434DA"/>
    <w:rsid w:val="00944D9E"/>
    <w:rsid w:val="009452DC"/>
    <w:rsid w:val="00945A4A"/>
    <w:rsid w:val="00946489"/>
    <w:rsid w:val="009468BD"/>
    <w:rsid w:val="009479D3"/>
    <w:rsid w:val="009505E3"/>
    <w:rsid w:val="009515C8"/>
    <w:rsid w:val="00952650"/>
    <w:rsid w:val="00953096"/>
    <w:rsid w:val="00953A69"/>
    <w:rsid w:val="009541A9"/>
    <w:rsid w:val="009545FD"/>
    <w:rsid w:val="009548B8"/>
    <w:rsid w:val="0095541A"/>
    <w:rsid w:val="00955C4C"/>
    <w:rsid w:val="009561E8"/>
    <w:rsid w:val="00957312"/>
    <w:rsid w:val="00957FFB"/>
    <w:rsid w:val="00960080"/>
    <w:rsid w:val="00960886"/>
    <w:rsid w:val="00960CB8"/>
    <w:rsid w:val="009621F4"/>
    <w:rsid w:val="0096285C"/>
    <w:rsid w:val="00962A42"/>
    <w:rsid w:val="00962B23"/>
    <w:rsid w:val="009655A5"/>
    <w:rsid w:val="0096582B"/>
    <w:rsid w:val="00965F2F"/>
    <w:rsid w:val="0096648B"/>
    <w:rsid w:val="00966D26"/>
    <w:rsid w:val="00966FEF"/>
    <w:rsid w:val="0096739D"/>
    <w:rsid w:val="00967685"/>
    <w:rsid w:val="00970097"/>
    <w:rsid w:val="00970A6D"/>
    <w:rsid w:val="00971C68"/>
    <w:rsid w:val="00972FE0"/>
    <w:rsid w:val="00973636"/>
    <w:rsid w:val="00976729"/>
    <w:rsid w:val="00976AB2"/>
    <w:rsid w:val="00976CBA"/>
    <w:rsid w:val="00982EB0"/>
    <w:rsid w:val="00983008"/>
    <w:rsid w:val="009833B7"/>
    <w:rsid w:val="009833CC"/>
    <w:rsid w:val="00984E82"/>
    <w:rsid w:val="00985C73"/>
    <w:rsid w:val="00985DB9"/>
    <w:rsid w:val="009860EA"/>
    <w:rsid w:val="0098640C"/>
    <w:rsid w:val="00987EE6"/>
    <w:rsid w:val="009907C5"/>
    <w:rsid w:val="00993420"/>
    <w:rsid w:val="00993AE5"/>
    <w:rsid w:val="00993E74"/>
    <w:rsid w:val="009944DF"/>
    <w:rsid w:val="009945F2"/>
    <w:rsid w:val="009957C3"/>
    <w:rsid w:val="00996A92"/>
    <w:rsid w:val="009975F1"/>
    <w:rsid w:val="009A0757"/>
    <w:rsid w:val="009A0ABF"/>
    <w:rsid w:val="009A0BCE"/>
    <w:rsid w:val="009A0D9F"/>
    <w:rsid w:val="009A0FAD"/>
    <w:rsid w:val="009A1FF0"/>
    <w:rsid w:val="009A2F49"/>
    <w:rsid w:val="009A3A19"/>
    <w:rsid w:val="009A3D87"/>
    <w:rsid w:val="009A44A9"/>
    <w:rsid w:val="009A47AD"/>
    <w:rsid w:val="009A798C"/>
    <w:rsid w:val="009B09A8"/>
    <w:rsid w:val="009B1AA0"/>
    <w:rsid w:val="009B1CC1"/>
    <w:rsid w:val="009B1E68"/>
    <w:rsid w:val="009B2120"/>
    <w:rsid w:val="009B22FE"/>
    <w:rsid w:val="009B2C3C"/>
    <w:rsid w:val="009B6314"/>
    <w:rsid w:val="009C095D"/>
    <w:rsid w:val="009C0AF8"/>
    <w:rsid w:val="009C0C15"/>
    <w:rsid w:val="009C0D02"/>
    <w:rsid w:val="009C2246"/>
    <w:rsid w:val="009C2F1C"/>
    <w:rsid w:val="009C3CB2"/>
    <w:rsid w:val="009C5E51"/>
    <w:rsid w:val="009C6863"/>
    <w:rsid w:val="009C6A06"/>
    <w:rsid w:val="009C71DC"/>
    <w:rsid w:val="009C7BCB"/>
    <w:rsid w:val="009C7C80"/>
    <w:rsid w:val="009C7CA7"/>
    <w:rsid w:val="009C7E1F"/>
    <w:rsid w:val="009D1F1F"/>
    <w:rsid w:val="009D2FE4"/>
    <w:rsid w:val="009D38FB"/>
    <w:rsid w:val="009D3B80"/>
    <w:rsid w:val="009D4A6A"/>
    <w:rsid w:val="009D77E8"/>
    <w:rsid w:val="009D7E08"/>
    <w:rsid w:val="009E27B4"/>
    <w:rsid w:val="009E27DD"/>
    <w:rsid w:val="009E32D5"/>
    <w:rsid w:val="009E4E4D"/>
    <w:rsid w:val="009E5666"/>
    <w:rsid w:val="009E745C"/>
    <w:rsid w:val="009F02D6"/>
    <w:rsid w:val="009F043B"/>
    <w:rsid w:val="009F0A3E"/>
    <w:rsid w:val="009F0C5C"/>
    <w:rsid w:val="009F330F"/>
    <w:rsid w:val="00A000D8"/>
    <w:rsid w:val="00A00C1E"/>
    <w:rsid w:val="00A00E5B"/>
    <w:rsid w:val="00A01A1B"/>
    <w:rsid w:val="00A02478"/>
    <w:rsid w:val="00A02923"/>
    <w:rsid w:val="00A03B8A"/>
    <w:rsid w:val="00A04D9A"/>
    <w:rsid w:val="00A04FA3"/>
    <w:rsid w:val="00A06026"/>
    <w:rsid w:val="00A06F84"/>
    <w:rsid w:val="00A07508"/>
    <w:rsid w:val="00A07759"/>
    <w:rsid w:val="00A10761"/>
    <w:rsid w:val="00A10F4A"/>
    <w:rsid w:val="00A117A6"/>
    <w:rsid w:val="00A11871"/>
    <w:rsid w:val="00A12BF8"/>
    <w:rsid w:val="00A12D45"/>
    <w:rsid w:val="00A12E09"/>
    <w:rsid w:val="00A130E1"/>
    <w:rsid w:val="00A1387D"/>
    <w:rsid w:val="00A159E7"/>
    <w:rsid w:val="00A16166"/>
    <w:rsid w:val="00A16CFF"/>
    <w:rsid w:val="00A16EFA"/>
    <w:rsid w:val="00A17B5D"/>
    <w:rsid w:val="00A17C2D"/>
    <w:rsid w:val="00A20191"/>
    <w:rsid w:val="00A2053F"/>
    <w:rsid w:val="00A22665"/>
    <w:rsid w:val="00A2291C"/>
    <w:rsid w:val="00A234AB"/>
    <w:rsid w:val="00A23F38"/>
    <w:rsid w:val="00A252F7"/>
    <w:rsid w:val="00A25F1B"/>
    <w:rsid w:val="00A30065"/>
    <w:rsid w:val="00A30A06"/>
    <w:rsid w:val="00A32B0D"/>
    <w:rsid w:val="00A331FA"/>
    <w:rsid w:val="00A33E10"/>
    <w:rsid w:val="00A34A40"/>
    <w:rsid w:val="00A34CD9"/>
    <w:rsid w:val="00A35801"/>
    <w:rsid w:val="00A35978"/>
    <w:rsid w:val="00A35BE8"/>
    <w:rsid w:val="00A364F8"/>
    <w:rsid w:val="00A36704"/>
    <w:rsid w:val="00A40074"/>
    <w:rsid w:val="00A40C8E"/>
    <w:rsid w:val="00A41BA0"/>
    <w:rsid w:val="00A41EF8"/>
    <w:rsid w:val="00A428E6"/>
    <w:rsid w:val="00A42E59"/>
    <w:rsid w:val="00A43193"/>
    <w:rsid w:val="00A44BC9"/>
    <w:rsid w:val="00A44E72"/>
    <w:rsid w:val="00A4710B"/>
    <w:rsid w:val="00A47C2E"/>
    <w:rsid w:val="00A47C6C"/>
    <w:rsid w:val="00A47D24"/>
    <w:rsid w:val="00A5041B"/>
    <w:rsid w:val="00A50466"/>
    <w:rsid w:val="00A509DF"/>
    <w:rsid w:val="00A50E3B"/>
    <w:rsid w:val="00A51BD3"/>
    <w:rsid w:val="00A52E40"/>
    <w:rsid w:val="00A53A70"/>
    <w:rsid w:val="00A560B1"/>
    <w:rsid w:val="00A56C1B"/>
    <w:rsid w:val="00A572E3"/>
    <w:rsid w:val="00A57549"/>
    <w:rsid w:val="00A60520"/>
    <w:rsid w:val="00A629DB"/>
    <w:rsid w:val="00A63F7A"/>
    <w:rsid w:val="00A64249"/>
    <w:rsid w:val="00A64632"/>
    <w:rsid w:val="00A65A0B"/>
    <w:rsid w:val="00A65ED8"/>
    <w:rsid w:val="00A664AC"/>
    <w:rsid w:val="00A66807"/>
    <w:rsid w:val="00A66AC9"/>
    <w:rsid w:val="00A67C3C"/>
    <w:rsid w:val="00A7065F"/>
    <w:rsid w:val="00A709C9"/>
    <w:rsid w:val="00A71116"/>
    <w:rsid w:val="00A7194F"/>
    <w:rsid w:val="00A71B22"/>
    <w:rsid w:val="00A72E30"/>
    <w:rsid w:val="00A756FF"/>
    <w:rsid w:val="00A75A5F"/>
    <w:rsid w:val="00A7645A"/>
    <w:rsid w:val="00A776EF"/>
    <w:rsid w:val="00A77FF7"/>
    <w:rsid w:val="00A801B7"/>
    <w:rsid w:val="00A80458"/>
    <w:rsid w:val="00A811D2"/>
    <w:rsid w:val="00A819A6"/>
    <w:rsid w:val="00A81C0E"/>
    <w:rsid w:val="00A82B80"/>
    <w:rsid w:val="00A83C03"/>
    <w:rsid w:val="00A85163"/>
    <w:rsid w:val="00A852A3"/>
    <w:rsid w:val="00A853AA"/>
    <w:rsid w:val="00A857D6"/>
    <w:rsid w:val="00A8594F"/>
    <w:rsid w:val="00A904B8"/>
    <w:rsid w:val="00A91123"/>
    <w:rsid w:val="00A928F2"/>
    <w:rsid w:val="00A93FFA"/>
    <w:rsid w:val="00A94765"/>
    <w:rsid w:val="00A94B28"/>
    <w:rsid w:val="00A95262"/>
    <w:rsid w:val="00A95ADC"/>
    <w:rsid w:val="00A96962"/>
    <w:rsid w:val="00A97032"/>
    <w:rsid w:val="00A97292"/>
    <w:rsid w:val="00A97BB6"/>
    <w:rsid w:val="00AA0192"/>
    <w:rsid w:val="00AA20F7"/>
    <w:rsid w:val="00AA3ABF"/>
    <w:rsid w:val="00AA4421"/>
    <w:rsid w:val="00AA4933"/>
    <w:rsid w:val="00AA49B2"/>
    <w:rsid w:val="00AA4DDD"/>
    <w:rsid w:val="00AA5D31"/>
    <w:rsid w:val="00AA6BE9"/>
    <w:rsid w:val="00AA769B"/>
    <w:rsid w:val="00AA78A5"/>
    <w:rsid w:val="00AA7F2C"/>
    <w:rsid w:val="00AB0BB8"/>
    <w:rsid w:val="00AB167B"/>
    <w:rsid w:val="00AB2D10"/>
    <w:rsid w:val="00AB2FFB"/>
    <w:rsid w:val="00AB3E94"/>
    <w:rsid w:val="00AB4ABC"/>
    <w:rsid w:val="00AB4CE8"/>
    <w:rsid w:val="00AB4DBE"/>
    <w:rsid w:val="00AB56F3"/>
    <w:rsid w:val="00AB6F59"/>
    <w:rsid w:val="00AC0397"/>
    <w:rsid w:val="00AC039D"/>
    <w:rsid w:val="00AC15FF"/>
    <w:rsid w:val="00AC1640"/>
    <w:rsid w:val="00AC2569"/>
    <w:rsid w:val="00AC3547"/>
    <w:rsid w:val="00AC3C0C"/>
    <w:rsid w:val="00AC4274"/>
    <w:rsid w:val="00AC7827"/>
    <w:rsid w:val="00AD0184"/>
    <w:rsid w:val="00AD1252"/>
    <w:rsid w:val="00AD12C9"/>
    <w:rsid w:val="00AD1F26"/>
    <w:rsid w:val="00AD2847"/>
    <w:rsid w:val="00AD2AD8"/>
    <w:rsid w:val="00AD37E0"/>
    <w:rsid w:val="00AD3E8C"/>
    <w:rsid w:val="00AD4460"/>
    <w:rsid w:val="00AD482C"/>
    <w:rsid w:val="00AD5266"/>
    <w:rsid w:val="00AD579E"/>
    <w:rsid w:val="00AD59D4"/>
    <w:rsid w:val="00AD6471"/>
    <w:rsid w:val="00AD6B3D"/>
    <w:rsid w:val="00AD761B"/>
    <w:rsid w:val="00AE0433"/>
    <w:rsid w:val="00AE0C02"/>
    <w:rsid w:val="00AE1B2B"/>
    <w:rsid w:val="00AE2E96"/>
    <w:rsid w:val="00AE30FB"/>
    <w:rsid w:val="00AE4696"/>
    <w:rsid w:val="00AE49E2"/>
    <w:rsid w:val="00AE768E"/>
    <w:rsid w:val="00AF03F0"/>
    <w:rsid w:val="00AF0B2A"/>
    <w:rsid w:val="00AF0D15"/>
    <w:rsid w:val="00AF1727"/>
    <w:rsid w:val="00AF1D35"/>
    <w:rsid w:val="00AF2688"/>
    <w:rsid w:val="00AF2DBA"/>
    <w:rsid w:val="00AF2F6F"/>
    <w:rsid w:val="00AF458B"/>
    <w:rsid w:val="00AF4A04"/>
    <w:rsid w:val="00AF5019"/>
    <w:rsid w:val="00AF59B9"/>
    <w:rsid w:val="00AF5C73"/>
    <w:rsid w:val="00AF6841"/>
    <w:rsid w:val="00AF7458"/>
    <w:rsid w:val="00AF7C30"/>
    <w:rsid w:val="00AF7C6D"/>
    <w:rsid w:val="00B00224"/>
    <w:rsid w:val="00B00CE6"/>
    <w:rsid w:val="00B04219"/>
    <w:rsid w:val="00B05804"/>
    <w:rsid w:val="00B0584D"/>
    <w:rsid w:val="00B05AD1"/>
    <w:rsid w:val="00B06354"/>
    <w:rsid w:val="00B069E2"/>
    <w:rsid w:val="00B070CE"/>
    <w:rsid w:val="00B077E6"/>
    <w:rsid w:val="00B105BF"/>
    <w:rsid w:val="00B10A0A"/>
    <w:rsid w:val="00B13267"/>
    <w:rsid w:val="00B13311"/>
    <w:rsid w:val="00B138AC"/>
    <w:rsid w:val="00B13AA9"/>
    <w:rsid w:val="00B13E1B"/>
    <w:rsid w:val="00B14283"/>
    <w:rsid w:val="00B155F2"/>
    <w:rsid w:val="00B1587F"/>
    <w:rsid w:val="00B179EF"/>
    <w:rsid w:val="00B179FC"/>
    <w:rsid w:val="00B2183A"/>
    <w:rsid w:val="00B237CE"/>
    <w:rsid w:val="00B23ADE"/>
    <w:rsid w:val="00B24993"/>
    <w:rsid w:val="00B24F88"/>
    <w:rsid w:val="00B273AD"/>
    <w:rsid w:val="00B30B06"/>
    <w:rsid w:val="00B322A4"/>
    <w:rsid w:val="00B336B2"/>
    <w:rsid w:val="00B33DF6"/>
    <w:rsid w:val="00B33FD4"/>
    <w:rsid w:val="00B3457B"/>
    <w:rsid w:val="00B34CF2"/>
    <w:rsid w:val="00B35076"/>
    <w:rsid w:val="00B352FE"/>
    <w:rsid w:val="00B365AF"/>
    <w:rsid w:val="00B36CC9"/>
    <w:rsid w:val="00B3756F"/>
    <w:rsid w:val="00B37612"/>
    <w:rsid w:val="00B37A1F"/>
    <w:rsid w:val="00B401D3"/>
    <w:rsid w:val="00B41626"/>
    <w:rsid w:val="00B45F3E"/>
    <w:rsid w:val="00B47270"/>
    <w:rsid w:val="00B4790F"/>
    <w:rsid w:val="00B52D26"/>
    <w:rsid w:val="00B53BE0"/>
    <w:rsid w:val="00B5641C"/>
    <w:rsid w:val="00B56CFF"/>
    <w:rsid w:val="00B56E1F"/>
    <w:rsid w:val="00B5749A"/>
    <w:rsid w:val="00B57586"/>
    <w:rsid w:val="00B57926"/>
    <w:rsid w:val="00B601F4"/>
    <w:rsid w:val="00B60701"/>
    <w:rsid w:val="00B60BAE"/>
    <w:rsid w:val="00B61505"/>
    <w:rsid w:val="00B61703"/>
    <w:rsid w:val="00B6333C"/>
    <w:rsid w:val="00B63959"/>
    <w:rsid w:val="00B63967"/>
    <w:rsid w:val="00B648FB"/>
    <w:rsid w:val="00B658DB"/>
    <w:rsid w:val="00B65BCC"/>
    <w:rsid w:val="00B661A9"/>
    <w:rsid w:val="00B66565"/>
    <w:rsid w:val="00B66FE7"/>
    <w:rsid w:val="00B6723A"/>
    <w:rsid w:val="00B6738C"/>
    <w:rsid w:val="00B705B2"/>
    <w:rsid w:val="00B706CE"/>
    <w:rsid w:val="00B70F60"/>
    <w:rsid w:val="00B71264"/>
    <w:rsid w:val="00B71C46"/>
    <w:rsid w:val="00B71E61"/>
    <w:rsid w:val="00B72168"/>
    <w:rsid w:val="00B72A22"/>
    <w:rsid w:val="00B7338A"/>
    <w:rsid w:val="00B737DD"/>
    <w:rsid w:val="00B74819"/>
    <w:rsid w:val="00B7676A"/>
    <w:rsid w:val="00B81567"/>
    <w:rsid w:val="00B81ACB"/>
    <w:rsid w:val="00B81B80"/>
    <w:rsid w:val="00B81D1E"/>
    <w:rsid w:val="00B827E7"/>
    <w:rsid w:val="00B82A08"/>
    <w:rsid w:val="00B82F4D"/>
    <w:rsid w:val="00B8321D"/>
    <w:rsid w:val="00B83548"/>
    <w:rsid w:val="00B839A5"/>
    <w:rsid w:val="00B83A60"/>
    <w:rsid w:val="00B84E6E"/>
    <w:rsid w:val="00B86373"/>
    <w:rsid w:val="00B87191"/>
    <w:rsid w:val="00B918D4"/>
    <w:rsid w:val="00B91C27"/>
    <w:rsid w:val="00B925A3"/>
    <w:rsid w:val="00B92743"/>
    <w:rsid w:val="00B92A19"/>
    <w:rsid w:val="00B936EF"/>
    <w:rsid w:val="00B95EB1"/>
    <w:rsid w:val="00B96436"/>
    <w:rsid w:val="00B9792E"/>
    <w:rsid w:val="00BA307B"/>
    <w:rsid w:val="00BA45F8"/>
    <w:rsid w:val="00BA52D5"/>
    <w:rsid w:val="00BA67B3"/>
    <w:rsid w:val="00BA7315"/>
    <w:rsid w:val="00BB050D"/>
    <w:rsid w:val="00BB092E"/>
    <w:rsid w:val="00BB1554"/>
    <w:rsid w:val="00BB2684"/>
    <w:rsid w:val="00BB2C40"/>
    <w:rsid w:val="00BB373B"/>
    <w:rsid w:val="00BB429F"/>
    <w:rsid w:val="00BB49D7"/>
    <w:rsid w:val="00BB53D5"/>
    <w:rsid w:val="00BB5AE2"/>
    <w:rsid w:val="00BB5EBE"/>
    <w:rsid w:val="00BB60C4"/>
    <w:rsid w:val="00BB6116"/>
    <w:rsid w:val="00BB6819"/>
    <w:rsid w:val="00BB7ADA"/>
    <w:rsid w:val="00BC0495"/>
    <w:rsid w:val="00BC09AC"/>
    <w:rsid w:val="00BC0E5C"/>
    <w:rsid w:val="00BC5585"/>
    <w:rsid w:val="00BC58CC"/>
    <w:rsid w:val="00BC67CD"/>
    <w:rsid w:val="00BC6DF3"/>
    <w:rsid w:val="00BD029C"/>
    <w:rsid w:val="00BD27B0"/>
    <w:rsid w:val="00BD3822"/>
    <w:rsid w:val="00BD6130"/>
    <w:rsid w:val="00BD6326"/>
    <w:rsid w:val="00BD63E2"/>
    <w:rsid w:val="00BD674D"/>
    <w:rsid w:val="00BD6B58"/>
    <w:rsid w:val="00BD70DE"/>
    <w:rsid w:val="00BD7352"/>
    <w:rsid w:val="00BD7456"/>
    <w:rsid w:val="00BD79E4"/>
    <w:rsid w:val="00BE0891"/>
    <w:rsid w:val="00BE0BD6"/>
    <w:rsid w:val="00BE0C6A"/>
    <w:rsid w:val="00BE12CD"/>
    <w:rsid w:val="00BE1CA9"/>
    <w:rsid w:val="00BE1F7E"/>
    <w:rsid w:val="00BE27F9"/>
    <w:rsid w:val="00BE3C03"/>
    <w:rsid w:val="00BE4707"/>
    <w:rsid w:val="00BE497F"/>
    <w:rsid w:val="00BE4C5E"/>
    <w:rsid w:val="00BE5478"/>
    <w:rsid w:val="00BE646D"/>
    <w:rsid w:val="00BE6589"/>
    <w:rsid w:val="00BE7508"/>
    <w:rsid w:val="00BE76D1"/>
    <w:rsid w:val="00BF2002"/>
    <w:rsid w:val="00BF220E"/>
    <w:rsid w:val="00BF2676"/>
    <w:rsid w:val="00BF42D6"/>
    <w:rsid w:val="00BF4C79"/>
    <w:rsid w:val="00BF56DD"/>
    <w:rsid w:val="00BF57AA"/>
    <w:rsid w:val="00BF7A2D"/>
    <w:rsid w:val="00C00484"/>
    <w:rsid w:val="00C00AF6"/>
    <w:rsid w:val="00C013BC"/>
    <w:rsid w:val="00C02493"/>
    <w:rsid w:val="00C036C8"/>
    <w:rsid w:val="00C04254"/>
    <w:rsid w:val="00C0494D"/>
    <w:rsid w:val="00C05413"/>
    <w:rsid w:val="00C0586E"/>
    <w:rsid w:val="00C06FF0"/>
    <w:rsid w:val="00C07AAB"/>
    <w:rsid w:val="00C07F4B"/>
    <w:rsid w:val="00C102FC"/>
    <w:rsid w:val="00C13866"/>
    <w:rsid w:val="00C141AE"/>
    <w:rsid w:val="00C149BB"/>
    <w:rsid w:val="00C156AC"/>
    <w:rsid w:val="00C16339"/>
    <w:rsid w:val="00C16985"/>
    <w:rsid w:val="00C16ADA"/>
    <w:rsid w:val="00C17291"/>
    <w:rsid w:val="00C2025D"/>
    <w:rsid w:val="00C20639"/>
    <w:rsid w:val="00C20B33"/>
    <w:rsid w:val="00C22224"/>
    <w:rsid w:val="00C2334E"/>
    <w:rsid w:val="00C251AC"/>
    <w:rsid w:val="00C25ADD"/>
    <w:rsid w:val="00C26894"/>
    <w:rsid w:val="00C26C68"/>
    <w:rsid w:val="00C26F81"/>
    <w:rsid w:val="00C308FD"/>
    <w:rsid w:val="00C30A6B"/>
    <w:rsid w:val="00C30C53"/>
    <w:rsid w:val="00C31285"/>
    <w:rsid w:val="00C3163D"/>
    <w:rsid w:val="00C33A35"/>
    <w:rsid w:val="00C33E2F"/>
    <w:rsid w:val="00C340AF"/>
    <w:rsid w:val="00C34647"/>
    <w:rsid w:val="00C3553E"/>
    <w:rsid w:val="00C360B2"/>
    <w:rsid w:val="00C416A9"/>
    <w:rsid w:val="00C418E6"/>
    <w:rsid w:val="00C41CB0"/>
    <w:rsid w:val="00C42098"/>
    <w:rsid w:val="00C427F6"/>
    <w:rsid w:val="00C443EB"/>
    <w:rsid w:val="00C4448B"/>
    <w:rsid w:val="00C44860"/>
    <w:rsid w:val="00C44E2D"/>
    <w:rsid w:val="00C454B8"/>
    <w:rsid w:val="00C46CD9"/>
    <w:rsid w:val="00C47B3E"/>
    <w:rsid w:val="00C50650"/>
    <w:rsid w:val="00C51158"/>
    <w:rsid w:val="00C5147F"/>
    <w:rsid w:val="00C528B0"/>
    <w:rsid w:val="00C536F3"/>
    <w:rsid w:val="00C54212"/>
    <w:rsid w:val="00C54300"/>
    <w:rsid w:val="00C5457B"/>
    <w:rsid w:val="00C545E5"/>
    <w:rsid w:val="00C546C1"/>
    <w:rsid w:val="00C54979"/>
    <w:rsid w:val="00C55508"/>
    <w:rsid w:val="00C56444"/>
    <w:rsid w:val="00C565F7"/>
    <w:rsid w:val="00C56F54"/>
    <w:rsid w:val="00C57ADA"/>
    <w:rsid w:val="00C57DF5"/>
    <w:rsid w:val="00C600B3"/>
    <w:rsid w:val="00C60206"/>
    <w:rsid w:val="00C62745"/>
    <w:rsid w:val="00C6274B"/>
    <w:rsid w:val="00C6315B"/>
    <w:rsid w:val="00C647A8"/>
    <w:rsid w:val="00C67752"/>
    <w:rsid w:val="00C67947"/>
    <w:rsid w:val="00C7229B"/>
    <w:rsid w:val="00C7273A"/>
    <w:rsid w:val="00C74D0E"/>
    <w:rsid w:val="00C7528E"/>
    <w:rsid w:val="00C76C53"/>
    <w:rsid w:val="00C774C3"/>
    <w:rsid w:val="00C8279B"/>
    <w:rsid w:val="00C82B16"/>
    <w:rsid w:val="00C82CE9"/>
    <w:rsid w:val="00C82E9E"/>
    <w:rsid w:val="00C83015"/>
    <w:rsid w:val="00C843DA"/>
    <w:rsid w:val="00C8554D"/>
    <w:rsid w:val="00C85FE6"/>
    <w:rsid w:val="00C86592"/>
    <w:rsid w:val="00C8670A"/>
    <w:rsid w:val="00C8769A"/>
    <w:rsid w:val="00C90711"/>
    <w:rsid w:val="00C90B32"/>
    <w:rsid w:val="00C93538"/>
    <w:rsid w:val="00C93995"/>
    <w:rsid w:val="00C9402E"/>
    <w:rsid w:val="00C94D33"/>
    <w:rsid w:val="00C952A8"/>
    <w:rsid w:val="00C96070"/>
    <w:rsid w:val="00C978B3"/>
    <w:rsid w:val="00C97D98"/>
    <w:rsid w:val="00C97E11"/>
    <w:rsid w:val="00CA0173"/>
    <w:rsid w:val="00CA1928"/>
    <w:rsid w:val="00CA1E3E"/>
    <w:rsid w:val="00CA2680"/>
    <w:rsid w:val="00CA2C6B"/>
    <w:rsid w:val="00CA3CD9"/>
    <w:rsid w:val="00CA41C1"/>
    <w:rsid w:val="00CA433D"/>
    <w:rsid w:val="00CA4649"/>
    <w:rsid w:val="00CA47B1"/>
    <w:rsid w:val="00CA5CEA"/>
    <w:rsid w:val="00CA7090"/>
    <w:rsid w:val="00CA7251"/>
    <w:rsid w:val="00CA7F87"/>
    <w:rsid w:val="00CB0208"/>
    <w:rsid w:val="00CB1B08"/>
    <w:rsid w:val="00CB211D"/>
    <w:rsid w:val="00CB2200"/>
    <w:rsid w:val="00CB3DB8"/>
    <w:rsid w:val="00CB4036"/>
    <w:rsid w:val="00CB41F2"/>
    <w:rsid w:val="00CB4671"/>
    <w:rsid w:val="00CB4E83"/>
    <w:rsid w:val="00CB5F6E"/>
    <w:rsid w:val="00CB5F9C"/>
    <w:rsid w:val="00CB6577"/>
    <w:rsid w:val="00CB6AD9"/>
    <w:rsid w:val="00CB7997"/>
    <w:rsid w:val="00CC2630"/>
    <w:rsid w:val="00CC2C05"/>
    <w:rsid w:val="00CC3390"/>
    <w:rsid w:val="00CC34BD"/>
    <w:rsid w:val="00CC4141"/>
    <w:rsid w:val="00CC4683"/>
    <w:rsid w:val="00CC4729"/>
    <w:rsid w:val="00CC582B"/>
    <w:rsid w:val="00CC76FD"/>
    <w:rsid w:val="00CD11BE"/>
    <w:rsid w:val="00CD2633"/>
    <w:rsid w:val="00CD2D13"/>
    <w:rsid w:val="00CD3DBF"/>
    <w:rsid w:val="00CD4A74"/>
    <w:rsid w:val="00CD58C8"/>
    <w:rsid w:val="00CD5C8D"/>
    <w:rsid w:val="00CD7EC8"/>
    <w:rsid w:val="00CE1006"/>
    <w:rsid w:val="00CE2E63"/>
    <w:rsid w:val="00CE2E76"/>
    <w:rsid w:val="00CE3090"/>
    <w:rsid w:val="00CE4868"/>
    <w:rsid w:val="00CE562C"/>
    <w:rsid w:val="00CE646C"/>
    <w:rsid w:val="00CE79FB"/>
    <w:rsid w:val="00CF1BD4"/>
    <w:rsid w:val="00CF24F2"/>
    <w:rsid w:val="00CF2E89"/>
    <w:rsid w:val="00CF379B"/>
    <w:rsid w:val="00CF3801"/>
    <w:rsid w:val="00CF3F33"/>
    <w:rsid w:val="00CF47C5"/>
    <w:rsid w:val="00CF4FFF"/>
    <w:rsid w:val="00CF6979"/>
    <w:rsid w:val="00CF6AD9"/>
    <w:rsid w:val="00CF6E81"/>
    <w:rsid w:val="00CF6FFD"/>
    <w:rsid w:val="00CF7625"/>
    <w:rsid w:val="00CF7CAB"/>
    <w:rsid w:val="00D00EE9"/>
    <w:rsid w:val="00D0193E"/>
    <w:rsid w:val="00D01EEF"/>
    <w:rsid w:val="00D02208"/>
    <w:rsid w:val="00D03351"/>
    <w:rsid w:val="00D05284"/>
    <w:rsid w:val="00D053F3"/>
    <w:rsid w:val="00D06377"/>
    <w:rsid w:val="00D06A5A"/>
    <w:rsid w:val="00D06DF9"/>
    <w:rsid w:val="00D073DB"/>
    <w:rsid w:val="00D109B5"/>
    <w:rsid w:val="00D11781"/>
    <w:rsid w:val="00D11901"/>
    <w:rsid w:val="00D11AEF"/>
    <w:rsid w:val="00D12025"/>
    <w:rsid w:val="00D12A76"/>
    <w:rsid w:val="00D137E4"/>
    <w:rsid w:val="00D13C9B"/>
    <w:rsid w:val="00D1494F"/>
    <w:rsid w:val="00D15B8C"/>
    <w:rsid w:val="00D161F0"/>
    <w:rsid w:val="00D1636A"/>
    <w:rsid w:val="00D1777B"/>
    <w:rsid w:val="00D17A03"/>
    <w:rsid w:val="00D201FD"/>
    <w:rsid w:val="00D20584"/>
    <w:rsid w:val="00D21058"/>
    <w:rsid w:val="00D21324"/>
    <w:rsid w:val="00D2171A"/>
    <w:rsid w:val="00D2202F"/>
    <w:rsid w:val="00D228E4"/>
    <w:rsid w:val="00D22A1F"/>
    <w:rsid w:val="00D231BB"/>
    <w:rsid w:val="00D23924"/>
    <w:rsid w:val="00D24611"/>
    <w:rsid w:val="00D271BE"/>
    <w:rsid w:val="00D27433"/>
    <w:rsid w:val="00D30D83"/>
    <w:rsid w:val="00D32227"/>
    <w:rsid w:val="00D326D2"/>
    <w:rsid w:val="00D332BD"/>
    <w:rsid w:val="00D33A8B"/>
    <w:rsid w:val="00D34B1E"/>
    <w:rsid w:val="00D351BF"/>
    <w:rsid w:val="00D352B8"/>
    <w:rsid w:val="00D35FB2"/>
    <w:rsid w:val="00D36153"/>
    <w:rsid w:val="00D366E3"/>
    <w:rsid w:val="00D37460"/>
    <w:rsid w:val="00D37B6C"/>
    <w:rsid w:val="00D42AA8"/>
    <w:rsid w:val="00D42E20"/>
    <w:rsid w:val="00D42F41"/>
    <w:rsid w:val="00D43ED0"/>
    <w:rsid w:val="00D45CA1"/>
    <w:rsid w:val="00D467B3"/>
    <w:rsid w:val="00D46EDD"/>
    <w:rsid w:val="00D504C4"/>
    <w:rsid w:val="00D509B0"/>
    <w:rsid w:val="00D50A90"/>
    <w:rsid w:val="00D50C78"/>
    <w:rsid w:val="00D515DA"/>
    <w:rsid w:val="00D520DA"/>
    <w:rsid w:val="00D52B44"/>
    <w:rsid w:val="00D5374D"/>
    <w:rsid w:val="00D54232"/>
    <w:rsid w:val="00D54A9D"/>
    <w:rsid w:val="00D55B1D"/>
    <w:rsid w:val="00D55F05"/>
    <w:rsid w:val="00D56132"/>
    <w:rsid w:val="00D56581"/>
    <w:rsid w:val="00D57051"/>
    <w:rsid w:val="00D612F6"/>
    <w:rsid w:val="00D61A97"/>
    <w:rsid w:val="00D61C4A"/>
    <w:rsid w:val="00D62126"/>
    <w:rsid w:val="00D62BAA"/>
    <w:rsid w:val="00D62C65"/>
    <w:rsid w:val="00D634C4"/>
    <w:rsid w:val="00D63B2C"/>
    <w:rsid w:val="00D64A0B"/>
    <w:rsid w:val="00D65341"/>
    <w:rsid w:val="00D666CB"/>
    <w:rsid w:val="00D678D4"/>
    <w:rsid w:val="00D67BE0"/>
    <w:rsid w:val="00D70BD6"/>
    <w:rsid w:val="00D71F90"/>
    <w:rsid w:val="00D72052"/>
    <w:rsid w:val="00D72455"/>
    <w:rsid w:val="00D73D5C"/>
    <w:rsid w:val="00D741C3"/>
    <w:rsid w:val="00D7482F"/>
    <w:rsid w:val="00D74BAB"/>
    <w:rsid w:val="00D75971"/>
    <w:rsid w:val="00D75B44"/>
    <w:rsid w:val="00D7673A"/>
    <w:rsid w:val="00D778B1"/>
    <w:rsid w:val="00D77D73"/>
    <w:rsid w:val="00D847D8"/>
    <w:rsid w:val="00D84958"/>
    <w:rsid w:val="00D84E74"/>
    <w:rsid w:val="00D85ACE"/>
    <w:rsid w:val="00D86853"/>
    <w:rsid w:val="00D87027"/>
    <w:rsid w:val="00D871E6"/>
    <w:rsid w:val="00D87379"/>
    <w:rsid w:val="00D87622"/>
    <w:rsid w:val="00D876D9"/>
    <w:rsid w:val="00D91F0F"/>
    <w:rsid w:val="00D92756"/>
    <w:rsid w:val="00D92DF6"/>
    <w:rsid w:val="00D92FE2"/>
    <w:rsid w:val="00D93680"/>
    <w:rsid w:val="00D94228"/>
    <w:rsid w:val="00D962C9"/>
    <w:rsid w:val="00D9688C"/>
    <w:rsid w:val="00D974A1"/>
    <w:rsid w:val="00D975F0"/>
    <w:rsid w:val="00DA0099"/>
    <w:rsid w:val="00DA0704"/>
    <w:rsid w:val="00DA07E1"/>
    <w:rsid w:val="00DA0F36"/>
    <w:rsid w:val="00DA1BAB"/>
    <w:rsid w:val="00DA229C"/>
    <w:rsid w:val="00DA5315"/>
    <w:rsid w:val="00DA5B53"/>
    <w:rsid w:val="00DA7559"/>
    <w:rsid w:val="00DA7FA1"/>
    <w:rsid w:val="00DB1438"/>
    <w:rsid w:val="00DB2869"/>
    <w:rsid w:val="00DB2EEA"/>
    <w:rsid w:val="00DB436E"/>
    <w:rsid w:val="00DB4D0D"/>
    <w:rsid w:val="00DB4D3C"/>
    <w:rsid w:val="00DB4D71"/>
    <w:rsid w:val="00DB550C"/>
    <w:rsid w:val="00DB5B84"/>
    <w:rsid w:val="00DB6481"/>
    <w:rsid w:val="00DB663F"/>
    <w:rsid w:val="00DB6EAB"/>
    <w:rsid w:val="00DB733E"/>
    <w:rsid w:val="00DB75E8"/>
    <w:rsid w:val="00DB7A51"/>
    <w:rsid w:val="00DB7EF6"/>
    <w:rsid w:val="00DC04C7"/>
    <w:rsid w:val="00DC0773"/>
    <w:rsid w:val="00DC0ABD"/>
    <w:rsid w:val="00DC1884"/>
    <w:rsid w:val="00DC1BE5"/>
    <w:rsid w:val="00DC24C3"/>
    <w:rsid w:val="00DC259A"/>
    <w:rsid w:val="00DC33DC"/>
    <w:rsid w:val="00DC555C"/>
    <w:rsid w:val="00DC5566"/>
    <w:rsid w:val="00DC6795"/>
    <w:rsid w:val="00DC710F"/>
    <w:rsid w:val="00DC7B48"/>
    <w:rsid w:val="00DC7B63"/>
    <w:rsid w:val="00DD0269"/>
    <w:rsid w:val="00DD0583"/>
    <w:rsid w:val="00DD05FD"/>
    <w:rsid w:val="00DD1A8C"/>
    <w:rsid w:val="00DD3216"/>
    <w:rsid w:val="00DD3AAB"/>
    <w:rsid w:val="00DD52E7"/>
    <w:rsid w:val="00DD7388"/>
    <w:rsid w:val="00DD7954"/>
    <w:rsid w:val="00DE0A92"/>
    <w:rsid w:val="00DE0F2B"/>
    <w:rsid w:val="00DE1343"/>
    <w:rsid w:val="00DE13A4"/>
    <w:rsid w:val="00DE343C"/>
    <w:rsid w:val="00DE3C57"/>
    <w:rsid w:val="00DE468A"/>
    <w:rsid w:val="00DE4BCB"/>
    <w:rsid w:val="00DE65D3"/>
    <w:rsid w:val="00DE729E"/>
    <w:rsid w:val="00DE72AC"/>
    <w:rsid w:val="00DE7482"/>
    <w:rsid w:val="00DE7AA0"/>
    <w:rsid w:val="00DF1DBE"/>
    <w:rsid w:val="00DF39A5"/>
    <w:rsid w:val="00DF61CA"/>
    <w:rsid w:val="00DF6376"/>
    <w:rsid w:val="00DF63AD"/>
    <w:rsid w:val="00DF63FE"/>
    <w:rsid w:val="00DF7807"/>
    <w:rsid w:val="00E005B9"/>
    <w:rsid w:val="00E00857"/>
    <w:rsid w:val="00E012AE"/>
    <w:rsid w:val="00E0138E"/>
    <w:rsid w:val="00E0364A"/>
    <w:rsid w:val="00E04C48"/>
    <w:rsid w:val="00E0500D"/>
    <w:rsid w:val="00E0518C"/>
    <w:rsid w:val="00E0564B"/>
    <w:rsid w:val="00E05CD4"/>
    <w:rsid w:val="00E05F8E"/>
    <w:rsid w:val="00E06040"/>
    <w:rsid w:val="00E066D1"/>
    <w:rsid w:val="00E0707B"/>
    <w:rsid w:val="00E07250"/>
    <w:rsid w:val="00E07E06"/>
    <w:rsid w:val="00E10359"/>
    <w:rsid w:val="00E1091A"/>
    <w:rsid w:val="00E10948"/>
    <w:rsid w:val="00E10A4A"/>
    <w:rsid w:val="00E115F2"/>
    <w:rsid w:val="00E117E0"/>
    <w:rsid w:val="00E11F29"/>
    <w:rsid w:val="00E12323"/>
    <w:rsid w:val="00E12953"/>
    <w:rsid w:val="00E133B9"/>
    <w:rsid w:val="00E13816"/>
    <w:rsid w:val="00E13961"/>
    <w:rsid w:val="00E13A9B"/>
    <w:rsid w:val="00E14E2A"/>
    <w:rsid w:val="00E14E79"/>
    <w:rsid w:val="00E15B19"/>
    <w:rsid w:val="00E1694C"/>
    <w:rsid w:val="00E17674"/>
    <w:rsid w:val="00E17BA3"/>
    <w:rsid w:val="00E20F60"/>
    <w:rsid w:val="00E23309"/>
    <w:rsid w:val="00E234E7"/>
    <w:rsid w:val="00E24B26"/>
    <w:rsid w:val="00E25014"/>
    <w:rsid w:val="00E253DB"/>
    <w:rsid w:val="00E2590B"/>
    <w:rsid w:val="00E265EB"/>
    <w:rsid w:val="00E267A6"/>
    <w:rsid w:val="00E26F1C"/>
    <w:rsid w:val="00E26F1F"/>
    <w:rsid w:val="00E26F8F"/>
    <w:rsid w:val="00E27B4E"/>
    <w:rsid w:val="00E30170"/>
    <w:rsid w:val="00E30A66"/>
    <w:rsid w:val="00E3138E"/>
    <w:rsid w:val="00E3268D"/>
    <w:rsid w:val="00E32735"/>
    <w:rsid w:val="00E35B1B"/>
    <w:rsid w:val="00E35BE9"/>
    <w:rsid w:val="00E36AC0"/>
    <w:rsid w:val="00E3734F"/>
    <w:rsid w:val="00E40736"/>
    <w:rsid w:val="00E410DC"/>
    <w:rsid w:val="00E419F8"/>
    <w:rsid w:val="00E42CB4"/>
    <w:rsid w:val="00E4349B"/>
    <w:rsid w:val="00E44306"/>
    <w:rsid w:val="00E455C6"/>
    <w:rsid w:val="00E456BB"/>
    <w:rsid w:val="00E45A5D"/>
    <w:rsid w:val="00E45D7D"/>
    <w:rsid w:val="00E464FF"/>
    <w:rsid w:val="00E46635"/>
    <w:rsid w:val="00E46699"/>
    <w:rsid w:val="00E4745A"/>
    <w:rsid w:val="00E52602"/>
    <w:rsid w:val="00E52659"/>
    <w:rsid w:val="00E52B4D"/>
    <w:rsid w:val="00E53901"/>
    <w:rsid w:val="00E53BF0"/>
    <w:rsid w:val="00E54046"/>
    <w:rsid w:val="00E56693"/>
    <w:rsid w:val="00E56EB9"/>
    <w:rsid w:val="00E57FB0"/>
    <w:rsid w:val="00E60AA8"/>
    <w:rsid w:val="00E61ADA"/>
    <w:rsid w:val="00E61DDB"/>
    <w:rsid w:val="00E62BA7"/>
    <w:rsid w:val="00E63438"/>
    <w:rsid w:val="00E63DB8"/>
    <w:rsid w:val="00E641CD"/>
    <w:rsid w:val="00E64AC0"/>
    <w:rsid w:val="00E65128"/>
    <w:rsid w:val="00E667ED"/>
    <w:rsid w:val="00E67583"/>
    <w:rsid w:val="00E67642"/>
    <w:rsid w:val="00E71676"/>
    <w:rsid w:val="00E716EA"/>
    <w:rsid w:val="00E73285"/>
    <w:rsid w:val="00E73A1A"/>
    <w:rsid w:val="00E73C8F"/>
    <w:rsid w:val="00E73EF8"/>
    <w:rsid w:val="00E761F0"/>
    <w:rsid w:val="00E76C13"/>
    <w:rsid w:val="00E76FB7"/>
    <w:rsid w:val="00E80E79"/>
    <w:rsid w:val="00E80EE9"/>
    <w:rsid w:val="00E821AE"/>
    <w:rsid w:val="00E8398A"/>
    <w:rsid w:val="00E8462C"/>
    <w:rsid w:val="00E847E2"/>
    <w:rsid w:val="00E849D8"/>
    <w:rsid w:val="00E85142"/>
    <w:rsid w:val="00E85E66"/>
    <w:rsid w:val="00E8627D"/>
    <w:rsid w:val="00E86646"/>
    <w:rsid w:val="00E86E2E"/>
    <w:rsid w:val="00E91138"/>
    <w:rsid w:val="00E9119C"/>
    <w:rsid w:val="00E912F4"/>
    <w:rsid w:val="00E91B2A"/>
    <w:rsid w:val="00E92646"/>
    <w:rsid w:val="00E92AF2"/>
    <w:rsid w:val="00E93300"/>
    <w:rsid w:val="00E93914"/>
    <w:rsid w:val="00E939F2"/>
    <w:rsid w:val="00E94276"/>
    <w:rsid w:val="00E9437A"/>
    <w:rsid w:val="00E94A69"/>
    <w:rsid w:val="00E94DE1"/>
    <w:rsid w:val="00E9622E"/>
    <w:rsid w:val="00E96A74"/>
    <w:rsid w:val="00E96A81"/>
    <w:rsid w:val="00EA01A3"/>
    <w:rsid w:val="00EA1F1C"/>
    <w:rsid w:val="00EA23F8"/>
    <w:rsid w:val="00EA2DD7"/>
    <w:rsid w:val="00EA4290"/>
    <w:rsid w:val="00EA4D89"/>
    <w:rsid w:val="00EA559E"/>
    <w:rsid w:val="00EA596A"/>
    <w:rsid w:val="00EA5D0F"/>
    <w:rsid w:val="00EA60A0"/>
    <w:rsid w:val="00EA63A7"/>
    <w:rsid w:val="00EA6D36"/>
    <w:rsid w:val="00EA7FF3"/>
    <w:rsid w:val="00EB0F36"/>
    <w:rsid w:val="00EB1CDF"/>
    <w:rsid w:val="00EB2F5B"/>
    <w:rsid w:val="00EB393A"/>
    <w:rsid w:val="00EB4029"/>
    <w:rsid w:val="00EB5016"/>
    <w:rsid w:val="00EB555C"/>
    <w:rsid w:val="00EB6A00"/>
    <w:rsid w:val="00EB71BC"/>
    <w:rsid w:val="00EB7509"/>
    <w:rsid w:val="00EB7E3C"/>
    <w:rsid w:val="00EC03F5"/>
    <w:rsid w:val="00EC0C31"/>
    <w:rsid w:val="00EC12C1"/>
    <w:rsid w:val="00EC1308"/>
    <w:rsid w:val="00EC1AB6"/>
    <w:rsid w:val="00EC1F50"/>
    <w:rsid w:val="00EC2099"/>
    <w:rsid w:val="00EC4019"/>
    <w:rsid w:val="00EC412A"/>
    <w:rsid w:val="00EC50E4"/>
    <w:rsid w:val="00EC56B1"/>
    <w:rsid w:val="00EC63B8"/>
    <w:rsid w:val="00EC667E"/>
    <w:rsid w:val="00EC7CAE"/>
    <w:rsid w:val="00EC7D2A"/>
    <w:rsid w:val="00EC7E22"/>
    <w:rsid w:val="00ED15D6"/>
    <w:rsid w:val="00ED2CD9"/>
    <w:rsid w:val="00ED3C88"/>
    <w:rsid w:val="00ED4DFB"/>
    <w:rsid w:val="00ED4EB9"/>
    <w:rsid w:val="00ED62B8"/>
    <w:rsid w:val="00ED6AB4"/>
    <w:rsid w:val="00ED7023"/>
    <w:rsid w:val="00ED703F"/>
    <w:rsid w:val="00ED7779"/>
    <w:rsid w:val="00EE07F9"/>
    <w:rsid w:val="00EE1C58"/>
    <w:rsid w:val="00EE221B"/>
    <w:rsid w:val="00EE2D59"/>
    <w:rsid w:val="00EE369A"/>
    <w:rsid w:val="00EE3872"/>
    <w:rsid w:val="00EE4D4B"/>
    <w:rsid w:val="00EE6393"/>
    <w:rsid w:val="00EE6C44"/>
    <w:rsid w:val="00EE6DF2"/>
    <w:rsid w:val="00EE7F24"/>
    <w:rsid w:val="00EF0EE1"/>
    <w:rsid w:val="00EF18D9"/>
    <w:rsid w:val="00EF2894"/>
    <w:rsid w:val="00EF2CB9"/>
    <w:rsid w:val="00EF3470"/>
    <w:rsid w:val="00EF38A1"/>
    <w:rsid w:val="00EF394C"/>
    <w:rsid w:val="00EF3B8B"/>
    <w:rsid w:val="00EF3CAA"/>
    <w:rsid w:val="00EF3DD8"/>
    <w:rsid w:val="00EF4CBE"/>
    <w:rsid w:val="00EF5783"/>
    <w:rsid w:val="00EF5A4B"/>
    <w:rsid w:val="00EF5D53"/>
    <w:rsid w:val="00EF5FD2"/>
    <w:rsid w:val="00EF695A"/>
    <w:rsid w:val="00EF7989"/>
    <w:rsid w:val="00EF7ED2"/>
    <w:rsid w:val="00F0041D"/>
    <w:rsid w:val="00F0160C"/>
    <w:rsid w:val="00F02C7B"/>
    <w:rsid w:val="00F036A7"/>
    <w:rsid w:val="00F03867"/>
    <w:rsid w:val="00F0439C"/>
    <w:rsid w:val="00F043F9"/>
    <w:rsid w:val="00F04C43"/>
    <w:rsid w:val="00F06DE0"/>
    <w:rsid w:val="00F1017E"/>
    <w:rsid w:val="00F11A01"/>
    <w:rsid w:val="00F122A2"/>
    <w:rsid w:val="00F12933"/>
    <w:rsid w:val="00F12F2F"/>
    <w:rsid w:val="00F13697"/>
    <w:rsid w:val="00F14A9A"/>
    <w:rsid w:val="00F14F42"/>
    <w:rsid w:val="00F16357"/>
    <w:rsid w:val="00F16962"/>
    <w:rsid w:val="00F16D34"/>
    <w:rsid w:val="00F170C7"/>
    <w:rsid w:val="00F1736E"/>
    <w:rsid w:val="00F17D88"/>
    <w:rsid w:val="00F206DF"/>
    <w:rsid w:val="00F211DA"/>
    <w:rsid w:val="00F2250A"/>
    <w:rsid w:val="00F23395"/>
    <w:rsid w:val="00F23E20"/>
    <w:rsid w:val="00F26254"/>
    <w:rsid w:val="00F266CD"/>
    <w:rsid w:val="00F26A4D"/>
    <w:rsid w:val="00F26C78"/>
    <w:rsid w:val="00F2717D"/>
    <w:rsid w:val="00F27733"/>
    <w:rsid w:val="00F301DC"/>
    <w:rsid w:val="00F3076D"/>
    <w:rsid w:val="00F31019"/>
    <w:rsid w:val="00F31227"/>
    <w:rsid w:val="00F32663"/>
    <w:rsid w:val="00F328E1"/>
    <w:rsid w:val="00F32C0D"/>
    <w:rsid w:val="00F330BA"/>
    <w:rsid w:val="00F33A53"/>
    <w:rsid w:val="00F3471F"/>
    <w:rsid w:val="00F34DF9"/>
    <w:rsid w:val="00F36AC5"/>
    <w:rsid w:val="00F4094B"/>
    <w:rsid w:val="00F414E8"/>
    <w:rsid w:val="00F4192B"/>
    <w:rsid w:val="00F419F3"/>
    <w:rsid w:val="00F42342"/>
    <w:rsid w:val="00F4283A"/>
    <w:rsid w:val="00F42B96"/>
    <w:rsid w:val="00F43662"/>
    <w:rsid w:val="00F43AAF"/>
    <w:rsid w:val="00F44437"/>
    <w:rsid w:val="00F44ED1"/>
    <w:rsid w:val="00F44EDD"/>
    <w:rsid w:val="00F45085"/>
    <w:rsid w:val="00F45B30"/>
    <w:rsid w:val="00F46314"/>
    <w:rsid w:val="00F466B5"/>
    <w:rsid w:val="00F467F5"/>
    <w:rsid w:val="00F46DF2"/>
    <w:rsid w:val="00F47FD3"/>
    <w:rsid w:val="00F51ADE"/>
    <w:rsid w:val="00F51F11"/>
    <w:rsid w:val="00F5234E"/>
    <w:rsid w:val="00F53439"/>
    <w:rsid w:val="00F536C2"/>
    <w:rsid w:val="00F54976"/>
    <w:rsid w:val="00F57169"/>
    <w:rsid w:val="00F60139"/>
    <w:rsid w:val="00F60374"/>
    <w:rsid w:val="00F60894"/>
    <w:rsid w:val="00F63FCE"/>
    <w:rsid w:val="00F65C99"/>
    <w:rsid w:val="00F6669D"/>
    <w:rsid w:val="00F6726D"/>
    <w:rsid w:val="00F672E6"/>
    <w:rsid w:val="00F67422"/>
    <w:rsid w:val="00F67ADA"/>
    <w:rsid w:val="00F67DC2"/>
    <w:rsid w:val="00F70226"/>
    <w:rsid w:val="00F71780"/>
    <w:rsid w:val="00F71AC7"/>
    <w:rsid w:val="00F71BBB"/>
    <w:rsid w:val="00F71D26"/>
    <w:rsid w:val="00F72ED1"/>
    <w:rsid w:val="00F73B11"/>
    <w:rsid w:val="00F73F80"/>
    <w:rsid w:val="00F741FB"/>
    <w:rsid w:val="00F745CC"/>
    <w:rsid w:val="00F74874"/>
    <w:rsid w:val="00F75E77"/>
    <w:rsid w:val="00F76500"/>
    <w:rsid w:val="00F7693D"/>
    <w:rsid w:val="00F776B6"/>
    <w:rsid w:val="00F776CE"/>
    <w:rsid w:val="00F81C93"/>
    <w:rsid w:val="00F8341C"/>
    <w:rsid w:val="00F839AE"/>
    <w:rsid w:val="00F8530D"/>
    <w:rsid w:val="00F853B9"/>
    <w:rsid w:val="00F861B5"/>
    <w:rsid w:val="00F86942"/>
    <w:rsid w:val="00F86CEC"/>
    <w:rsid w:val="00F8741F"/>
    <w:rsid w:val="00F906A3"/>
    <w:rsid w:val="00F90ECE"/>
    <w:rsid w:val="00F91AFE"/>
    <w:rsid w:val="00F928E6"/>
    <w:rsid w:val="00F92B2D"/>
    <w:rsid w:val="00F93923"/>
    <w:rsid w:val="00F93C1E"/>
    <w:rsid w:val="00F93D22"/>
    <w:rsid w:val="00F94276"/>
    <w:rsid w:val="00F94C0A"/>
    <w:rsid w:val="00F9696F"/>
    <w:rsid w:val="00F97033"/>
    <w:rsid w:val="00F97073"/>
    <w:rsid w:val="00FA07E4"/>
    <w:rsid w:val="00FA12F9"/>
    <w:rsid w:val="00FA1EDB"/>
    <w:rsid w:val="00FA2AA3"/>
    <w:rsid w:val="00FA4268"/>
    <w:rsid w:val="00FA4352"/>
    <w:rsid w:val="00FA614F"/>
    <w:rsid w:val="00FA71ED"/>
    <w:rsid w:val="00FB0A4C"/>
    <w:rsid w:val="00FB1AF5"/>
    <w:rsid w:val="00FB1EAB"/>
    <w:rsid w:val="00FB1EC4"/>
    <w:rsid w:val="00FB2DC7"/>
    <w:rsid w:val="00FB345E"/>
    <w:rsid w:val="00FB3DC4"/>
    <w:rsid w:val="00FB4CB2"/>
    <w:rsid w:val="00FB5279"/>
    <w:rsid w:val="00FB7A8F"/>
    <w:rsid w:val="00FC0078"/>
    <w:rsid w:val="00FC02A8"/>
    <w:rsid w:val="00FC0785"/>
    <w:rsid w:val="00FC19AC"/>
    <w:rsid w:val="00FC25E4"/>
    <w:rsid w:val="00FC2C8C"/>
    <w:rsid w:val="00FC2DC6"/>
    <w:rsid w:val="00FC3EFC"/>
    <w:rsid w:val="00FC518C"/>
    <w:rsid w:val="00FC7847"/>
    <w:rsid w:val="00FD2110"/>
    <w:rsid w:val="00FD3C0E"/>
    <w:rsid w:val="00FD434F"/>
    <w:rsid w:val="00FD4B70"/>
    <w:rsid w:val="00FD5DA6"/>
    <w:rsid w:val="00FD5DAC"/>
    <w:rsid w:val="00FD6900"/>
    <w:rsid w:val="00FD6E66"/>
    <w:rsid w:val="00FD7BAB"/>
    <w:rsid w:val="00FE0386"/>
    <w:rsid w:val="00FE33CE"/>
    <w:rsid w:val="00FE3747"/>
    <w:rsid w:val="00FE421F"/>
    <w:rsid w:val="00FE47AB"/>
    <w:rsid w:val="00FE64C4"/>
    <w:rsid w:val="00FE6B1D"/>
    <w:rsid w:val="00FE6DA5"/>
    <w:rsid w:val="00FE7CA6"/>
    <w:rsid w:val="00FE7E0E"/>
    <w:rsid w:val="00FE7E42"/>
    <w:rsid w:val="00FE7E90"/>
    <w:rsid w:val="00FF0990"/>
    <w:rsid w:val="00FF107C"/>
    <w:rsid w:val="00FF1534"/>
    <w:rsid w:val="00FF1AB7"/>
    <w:rsid w:val="00FF2421"/>
    <w:rsid w:val="00FF50AE"/>
    <w:rsid w:val="00FF5F08"/>
    <w:rsid w:val="00FF6848"/>
    <w:rsid w:val="00FF6E7A"/>
    <w:rsid w:val="00FF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68"/>
    <o:shapelayout v:ext="edit">
      <o:idmap v:ext="edit" data="1"/>
    </o:shapelayout>
  </w:shapeDefaults>
  <w:decimalSymbol w:val=","/>
  <w:listSeparator w:val=";"/>
  <w15:docId w15:val="{6C5136D3-3A71-4707-B820-F6EB920E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39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iPriority="0" w:unhideWhenUsed="1"/>
    <w:lsdException w:name="List Continue 3" w:locked="1" w:semiHidden="1" w:uiPriority="0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6519E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Раздел Договора,H1,&quot;Алмаз&quot;"/>
    <w:basedOn w:val="a1"/>
    <w:next w:val="a1"/>
    <w:link w:val="10"/>
    <w:qFormat/>
    <w:rsid w:val="00112F2D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styleId="20">
    <w:name w:val="heading 2"/>
    <w:aliases w:val="H2,&quot;Изумруд&quot;"/>
    <w:basedOn w:val="a1"/>
    <w:next w:val="a1"/>
    <w:link w:val="21"/>
    <w:qFormat/>
    <w:rsid w:val="00112F2D"/>
    <w:pPr>
      <w:keepNext/>
      <w:spacing w:after="0" w:line="240" w:lineRule="auto"/>
      <w:jc w:val="center"/>
      <w:outlineLvl w:val="1"/>
    </w:pPr>
    <w:rPr>
      <w:rFonts w:ascii="Times New Roman" w:hAnsi="Times New Roman"/>
      <w:sz w:val="24"/>
      <w:szCs w:val="24"/>
    </w:rPr>
  </w:style>
  <w:style w:type="paragraph" w:styleId="3">
    <w:name w:val="heading 3"/>
    <w:basedOn w:val="a1"/>
    <w:next w:val="a1"/>
    <w:link w:val="30"/>
    <w:qFormat/>
    <w:rsid w:val="005D1D29"/>
    <w:pPr>
      <w:keepNext/>
      <w:spacing w:after="0" w:line="288" w:lineRule="auto"/>
      <w:ind w:firstLine="720"/>
      <w:jc w:val="center"/>
      <w:outlineLvl w:val="2"/>
    </w:pPr>
    <w:rPr>
      <w:rFonts w:ascii="Times New Roman" w:hAnsi="Times New Roman"/>
      <w:b/>
      <w:bCs/>
      <w:sz w:val="28"/>
      <w:szCs w:val="28"/>
    </w:rPr>
  </w:style>
  <w:style w:type="paragraph" w:styleId="4">
    <w:name w:val="heading 4"/>
    <w:basedOn w:val="a1"/>
    <w:next w:val="a1"/>
    <w:link w:val="40"/>
    <w:qFormat/>
    <w:rsid w:val="005D1D29"/>
    <w:pPr>
      <w:keepNext/>
      <w:spacing w:after="0" w:line="288" w:lineRule="auto"/>
      <w:ind w:firstLine="709"/>
      <w:jc w:val="center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5D1D29"/>
    <w:pPr>
      <w:keepNext/>
      <w:shd w:val="clear" w:color="auto" w:fill="FFFFFF"/>
      <w:spacing w:after="0" w:line="288" w:lineRule="auto"/>
      <w:ind w:firstLine="709"/>
      <w:jc w:val="center"/>
      <w:outlineLvl w:val="4"/>
    </w:pPr>
    <w:rPr>
      <w:rFonts w:ascii="Times New Roman" w:hAnsi="Times New Roman"/>
      <w:b/>
      <w:bCs/>
      <w:color w:val="000000"/>
      <w:spacing w:val="-5"/>
      <w:sz w:val="28"/>
      <w:szCs w:val="28"/>
    </w:rPr>
  </w:style>
  <w:style w:type="paragraph" w:styleId="6">
    <w:name w:val="heading 6"/>
    <w:basedOn w:val="a1"/>
    <w:next w:val="a1"/>
    <w:link w:val="60"/>
    <w:qFormat/>
    <w:rsid w:val="005D1D29"/>
    <w:pPr>
      <w:keepNext/>
      <w:spacing w:after="0" w:line="240" w:lineRule="auto"/>
      <w:outlineLvl w:val="5"/>
    </w:pPr>
    <w:rPr>
      <w:rFonts w:ascii="Times New Roman" w:hAnsi="Times New Roman"/>
      <w:sz w:val="28"/>
      <w:szCs w:val="28"/>
    </w:rPr>
  </w:style>
  <w:style w:type="paragraph" w:styleId="7">
    <w:name w:val="heading 7"/>
    <w:basedOn w:val="a1"/>
    <w:next w:val="a1"/>
    <w:link w:val="70"/>
    <w:qFormat/>
    <w:rsid w:val="005D1D29"/>
    <w:pPr>
      <w:keepNext/>
      <w:autoSpaceDE w:val="0"/>
      <w:autoSpaceDN w:val="0"/>
      <w:adjustRightInd w:val="0"/>
      <w:spacing w:after="0" w:line="240" w:lineRule="auto"/>
      <w:outlineLvl w:val="6"/>
    </w:pPr>
    <w:rPr>
      <w:rFonts w:ascii="Times New Roman" w:hAnsi="Times New Roman"/>
      <w:b/>
      <w:bCs/>
      <w:i/>
      <w:iCs/>
      <w:sz w:val="28"/>
      <w:szCs w:val="28"/>
    </w:rPr>
  </w:style>
  <w:style w:type="paragraph" w:styleId="8">
    <w:name w:val="heading 8"/>
    <w:basedOn w:val="a1"/>
    <w:next w:val="a1"/>
    <w:link w:val="80"/>
    <w:qFormat/>
    <w:rsid w:val="005D1D29"/>
    <w:pPr>
      <w:keepNext/>
      <w:tabs>
        <w:tab w:val="right" w:leader="dot" w:pos="9540"/>
      </w:tabs>
      <w:spacing w:after="0" w:line="288" w:lineRule="auto"/>
      <w:ind w:firstLine="709"/>
      <w:jc w:val="right"/>
      <w:outlineLvl w:val="7"/>
    </w:pPr>
    <w:rPr>
      <w:rFonts w:ascii="Times New Roman" w:hAnsi="Times New Roman"/>
      <w:sz w:val="28"/>
      <w:szCs w:val="28"/>
    </w:rPr>
  </w:style>
  <w:style w:type="paragraph" w:styleId="9">
    <w:name w:val="heading 9"/>
    <w:basedOn w:val="a1"/>
    <w:next w:val="a1"/>
    <w:link w:val="90"/>
    <w:qFormat/>
    <w:rsid w:val="005D1D29"/>
    <w:pPr>
      <w:keepNext/>
      <w:spacing w:after="0" w:line="240" w:lineRule="auto"/>
      <w:jc w:val="center"/>
      <w:outlineLvl w:val="8"/>
    </w:pPr>
    <w:rPr>
      <w:rFonts w:ascii="Times New Roman" w:hAnsi="Times New Roman"/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locked/>
    <w:rsid w:val="00112F2D"/>
    <w:rPr>
      <w:rFonts w:ascii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link w:val="20"/>
    <w:locked/>
    <w:rsid w:val="00112F2D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link w:val="3"/>
    <w:locked/>
    <w:rsid w:val="005D1D29"/>
    <w:rPr>
      <w:rFonts w:ascii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link w:val="4"/>
    <w:locked/>
    <w:rsid w:val="005D1D29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5D1D29"/>
    <w:rPr>
      <w:rFonts w:ascii="Times New Roman" w:hAnsi="Times New Roman" w:cs="Times New Roman"/>
      <w:b/>
      <w:bCs/>
      <w:color w:val="000000"/>
      <w:spacing w:val="-5"/>
      <w:sz w:val="28"/>
      <w:szCs w:val="28"/>
      <w:shd w:val="clear" w:color="auto" w:fill="FFFFFF"/>
    </w:rPr>
  </w:style>
  <w:style w:type="character" w:customStyle="1" w:styleId="60">
    <w:name w:val="Заголовок 6 Знак"/>
    <w:link w:val="6"/>
    <w:locked/>
    <w:rsid w:val="005D1D29"/>
    <w:rPr>
      <w:rFonts w:ascii="Times New Roman" w:hAnsi="Times New Roman" w:cs="Times New Roman"/>
      <w:sz w:val="28"/>
      <w:szCs w:val="28"/>
    </w:rPr>
  </w:style>
  <w:style w:type="character" w:customStyle="1" w:styleId="70">
    <w:name w:val="Заголовок 7 Знак"/>
    <w:link w:val="7"/>
    <w:locked/>
    <w:rsid w:val="005D1D29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80">
    <w:name w:val="Заголовок 8 Знак"/>
    <w:link w:val="8"/>
    <w:locked/>
    <w:rsid w:val="005D1D29"/>
    <w:rPr>
      <w:rFonts w:ascii="Times New Roman" w:hAnsi="Times New Roman" w:cs="Times New Roman"/>
      <w:sz w:val="28"/>
      <w:szCs w:val="28"/>
    </w:rPr>
  </w:style>
  <w:style w:type="character" w:customStyle="1" w:styleId="90">
    <w:name w:val="Заголовок 9 Знак"/>
    <w:link w:val="9"/>
    <w:locked/>
    <w:rsid w:val="005D1D29"/>
    <w:rPr>
      <w:rFonts w:ascii="Times New Roman" w:hAnsi="Times New Roman" w:cs="Times New Roman"/>
      <w:b/>
      <w:bCs/>
      <w:sz w:val="28"/>
      <w:szCs w:val="28"/>
    </w:rPr>
  </w:style>
  <w:style w:type="paragraph" w:styleId="a5">
    <w:name w:val="Balloon Text"/>
    <w:basedOn w:val="a1"/>
    <w:link w:val="a6"/>
    <w:uiPriority w:val="99"/>
    <w:rsid w:val="0021491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21491C"/>
    <w:rPr>
      <w:rFonts w:ascii="Tahoma" w:hAnsi="Tahoma" w:cs="Tahoma"/>
      <w:sz w:val="16"/>
      <w:szCs w:val="16"/>
    </w:rPr>
  </w:style>
  <w:style w:type="paragraph" w:styleId="a7">
    <w:name w:val="header"/>
    <w:aliases w:val="ВерхКолонтитул"/>
    <w:basedOn w:val="a1"/>
    <w:link w:val="a8"/>
    <w:uiPriority w:val="99"/>
    <w:rsid w:val="00A5046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aliases w:val="ВерхКолонтитул Char"/>
    <w:locked/>
    <w:rsid w:val="007E5744"/>
    <w:rPr>
      <w:rFonts w:cs="Times New Roman"/>
      <w:sz w:val="24"/>
      <w:szCs w:val="24"/>
      <w:lang w:val="ru-RU" w:eastAsia="ru-RU" w:bidi="ar-SA"/>
    </w:rPr>
  </w:style>
  <w:style w:type="character" w:customStyle="1" w:styleId="a8">
    <w:name w:val="Верхний колонтитул Знак"/>
    <w:aliases w:val="ВерхКолонтитул Знак"/>
    <w:link w:val="a7"/>
    <w:uiPriority w:val="99"/>
    <w:locked/>
    <w:rsid w:val="00A50466"/>
    <w:rPr>
      <w:rFonts w:cs="Times New Roman"/>
    </w:rPr>
  </w:style>
  <w:style w:type="paragraph" w:styleId="a9">
    <w:name w:val="footer"/>
    <w:basedOn w:val="a1"/>
    <w:link w:val="aa"/>
    <w:uiPriority w:val="99"/>
    <w:rsid w:val="00A5046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locked/>
    <w:rsid w:val="00A50466"/>
    <w:rPr>
      <w:rFonts w:cs="Times New Roman"/>
    </w:rPr>
  </w:style>
  <w:style w:type="paragraph" w:styleId="ab">
    <w:name w:val="List Paragraph"/>
    <w:basedOn w:val="a1"/>
    <w:uiPriority w:val="34"/>
    <w:qFormat/>
    <w:rsid w:val="00A50466"/>
    <w:pPr>
      <w:ind w:left="720"/>
      <w:contextualSpacing/>
    </w:pPr>
    <w:rPr>
      <w:lang w:eastAsia="en-US"/>
    </w:rPr>
  </w:style>
  <w:style w:type="paragraph" w:styleId="ac">
    <w:name w:val="Title"/>
    <w:basedOn w:val="a1"/>
    <w:link w:val="ad"/>
    <w:qFormat/>
    <w:rsid w:val="004B3383"/>
    <w:pPr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d">
    <w:name w:val="Название Знак"/>
    <w:link w:val="ac"/>
    <w:locked/>
    <w:rsid w:val="004B3383"/>
    <w:rPr>
      <w:rFonts w:ascii="Times New Roman" w:hAnsi="Times New Roman" w:cs="Times New Roman"/>
      <w:sz w:val="20"/>
      <w:szCs w:val="20"/>
    </w:rPr>
  </w:style>
  <w:style w:type="paragraph" w:styleId="ae">
    <w:name w:val="Body Text Indent"/>
    <w:basedOn w:val="a1"/>
    <w:link w:val="af"/>
    <w:rsid w:val="00FC2DC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locked/>
    <w:rsid w:val="007E5744"/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link w:val="ae"/>
    <w:locked/>
    <w:rsid w:val="00FC2DC6"/>
    <w:rPr>
      <w:rFonts w:ascii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rsid w:val="00112F2D"/>
    <w:pPr>
      <w:spacing w:after="120" w:line="480" w:lineRule="auto"/>
    </w:pPr>
    <w:rPr>
      <w:sz w:val="20"/>
      <w:szCs w:val="20"/>
    </w:rPr>
  </w:style>
  <w:style w:type="character" w:customStyle="1" w:styleId="23">
    <w:name w:val="Основной текст 2 Знак"/>
    <w:link w:val="22"/>
    <w:locked/>
    <w:rsid w:val="00112F2D"/>
    <w:rPr>
      <w:rFonts w:cs="Times New Roman"/>
    </w:rPr>
  </w:style>
  <w:style w:type="paragraph" w:styleId="af0">
    <w:name w:val="Body Text"/>
    <w:aliases w:val="Знак,Знак1 Знак,Основной текст1, Знак, Знак1 Знак"/>
    <w:basedOn w:val="a1"/>
    <w:link w:val="af1"/>
    <w:rsid w:val="00112F2D"/>
    <w:pPr>
      <w:spacing w:after="120"/>
    </w:pPr>
    <w:rPr>
      <w:sz w:val="20"/>
      <w:szCs w:val="20"/>
    </w:rPr>
  </w:style>
  <w:style w:type="character" w:customStyle="1" w:styleId="af1">
    <w:name w:val="Основной текст Знак"/>
    <w:aliases w:val="Знак Знак,Знак1 Знак Знак,Основной текст1 Знак, Знак Знак, Знак1 Знак Знак"/>
    <w:link w:val="af0"/>
    <w:locked/>
    <w:rsid w:val="00112F2D"/>
    <w:rPr>
      <w:rFonts w:cs="Times New Roman"/>
    </w:rPr>
  </w:style>
  <w:style w:type="character" w:customStyle="1" w:styleId="apple-style-span">
    <w:name w:val="apple-style-span"/>
    <w:rsid w:val="00E52B4D"/>
    <w:rPr>
      <w:rFonts w:cs="Times New Roman"/>
    </w:rPr>
  </w:style>
  <w:style w:type="paragraph" w:customStyle="1" w:styleId="ConsCell">
    <w:name w:val="ConsCell"/>
    <w:rsid w:val="005D1D29"/>
    <w:pPr>
      <w:autoSpaceDE w:val="0"/>
      <w:autoSpaceDN w:val="0"/>
      <w:adjustRightInd w:val="0"/>
      <w:ind w:right="19772"/>
    </w:pPr>
    <w:rPr>
      <w:rFonts w:ascii="Arial" w:hAnsi="Arial" w:cs="Arial"/>
      <w:sz w:val="22"/>
      <w:szCs w:val="22"/>
    </w:rPr>
  </w:style>
  <w:style w:type="paragraph" w:customStyle="1" w:styleId="FR1">
    <w:name w:val="FR1"/>
    <w:rsid w:val="005D1D29"/>
    <w:pPr>
      <w:widowControl w:val="0"/>
      <w:autoSpaceDE w:val="0"/>
      <w:autoSpaceDN w:val="0"/>
      <w:adjustRightInd w:val="0"/>
      <w:spacing w:before="60"/>
      <w:ind w:left="160"/>
    </w:pPr>
    <w:rPr>
      <w:rFonts w:ascii="Arial" w:hAnsi="Arial" w:cs="Arial"/>
      <w:sz w:val="18"/>
      <w:szCs w:val="18"/>
    </w:rPr>
  </w:style>
  <w:style w:type="paragraph" w:customStyle="1" w:styleId="af2">
    <w:name w:val="ГЛАВА"/>
    <w:basedOn w:val="a1"/>
    <w:next w:val="a1"/>
    <w:uiPriority w:val="99"/>
    <w:rsid w:val="005D1D29"/>
    <w:pPr>
      <w:widowControl w:val="0"/>
      <w:autoSpaceDE w:val="0"/>
      <w:autoSpaceDN w:val="0"/>
      <w:adjustRightInd w:val="0"/>
      <w:spacing w:before="920"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af3">
    <w:name w:val="Статья"/>
    <w:basedOn w:val="a1"/>
    <w:next w:val="a1"/>
    <w:uiPriority w:val="99"/>
    <w:rsid w:val="005D1D29"/>
    <w:pPr>
      <w:widowControl w:val="0"/>
      <w:autoSpaceDE w:val="0"/>
      <w:autoSpaceDN w:val="0"/>
      <w:adjustRightInd w:val="0"/>
      <w:spacing w:before="340" w:after="120" w:line="240" w:lineRule="auto"/>
      <w:jc w:val="both"/>
    </w:pPr>
    <w:rPr>
      <w:rFonts w:ascii="Times New Roman" w:hAnsi="Times New Roman"/>
      <w:b/>
      <w:bCs/>
      <w:sz w:val="28"/>
      <w:szCs w:val="28"/>
    </w:rPr>
  </w:style>
  <w:style w:type="paragraph" w:styleId="24">
    <w:name w:val="Body Text Indent 2"/>
    <w:aliases w:val="Знак Знак Знак Знак Знак Знак1,Знак Знак Знак Знак Знак1,Знак Знак Знак Знак Знак Знак Знак Знак1,Знак Знак Знак Знак Знак Знак Знак Знак"/>
    <w:basedOn w:val="a1"/>
    <w:link w:val="25"/>
    <w:rsid w:val="005D1D29"/>
    <w:pPr>
      <w:spacing w:after="0" w:line="240" w:lineRule="auto"/>
      <w:ind w:left="540" w:firstLine="540"/>
      <w:jc w:val="both"/>
    </w:pPr>
    <w:rPr>
      <w:rFonts w:ascii="Times New Roman" w:hAnsi="Times New Roman"/>
      <w:sz w:val="28"/>
      <w:szCs w:val="28"/>
    </w:rPr>
  </w:style>
  <w:style w:type="character" w:customStyle="1" w:styleId="25">
    <w:name w:val="Основной текст с отступом 2 Знак"/>
    <w:aliases w:val="Знак Знак Знак Знак Знак Знак1 Знак,Знак Знак Знак Знак Знак1 Знак,Знак Знак Знак Знак Знак Знак Знак Знак1 Знак,Знак Знак Знак Знак Знак Знак Знак Знак Знак"/>
    <w:link w:val="24"/>
    <w:locked/>
    <w:rsid w:val="005D1D29"/>
    <w:rPr>
      <w:rFonts w:ascii="Times New Roman" w:hAnsi="Times New Roman" w:cs="Times New Roman"/>
      <w:sz w:val="28"/>
      <w:szCs w:val="28"/>
    </w:rPr>
  </w:style>
  <w:style w:type="paragraph" w:customStyle="1" w:styleId="ConsNormal">
    <w:name w:val="ConsNormal"/>
    <w:rsid w:val="005D1D2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1">
    <w:name w:val="Body Text Indent 3"/>
    <w:basedOn w:val="a1"/>
    <w:link w:val="32"/>
    <w:rsid w:val="005D1D29"/>
    <w:pPr>
      <w:spacing w:after="0" w:line="240" w:lineRule="auto"/>
      <w:ind w:left="540" w:firstLine="540"/>
      <w:jc w:val="both"/>
    </w:pPr>
    <w:rPr>
      <w:rFonts w:ascii="Times New Roman" w:hAnsi="Times New Roman"/>
      <w:b/>
      <w:bCs/>
      <w:i/>
      <w:iCs/>
      <w:sz w:val="28"/>
      <w:szCs w:val="28"/>
    </w:rPr>
  </w:style>
  <w:style w:type="character" w:customStyle="1" w:styleId="BodyTextIndent3Char">
    <w:name w:val="Body Text Indent 3 Char"/>
    <w:locked/>
    <w:rsid w:val="007E5744"/>
    <w:rPr>
      <w:rFonts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5D1D29"/>
    <w:rPr>
      <w:rFonts w:ascii="Times New Roman" w:hAnsi="Times New Roman" w:cs="Times New Roman"/>
      <w:b/>
      <w:bCs/>
      <w:i/>
      <w:iCs/>
      <w:sz w:val="28"/>
      <w:szCs w:val="28"/>
    </w:rPr>
  </w:style>
  <w:style w:type="paragraph" w:customStyle="1" w:styleId="af4">
    <w:name w:val="Вставка"/>
    <w:basedOn w:val="24"/>
    <w:uiPriority w:val="99"/>
    <w:rsid w:val="005D1D29"/>
    <w:pPr>
      <w:widowControl w:val="0"/>
      <w:autoSpaceDE w:val="0"/>
      <w:autoSpaceDN w:val="0"/>
      <w:adjustRightInd w:val="0"/>
      <w:ind w:left="0" w:firstLine="567"/>
    </w:pPr>
    <w:rPr>
      <w:rFonts w:ascii="Century" w:eastAsia="Batang" w:hAnsi="Century" w:cs="Century"/>
      <w:color w:val="808080"/>
    </w:rPr>
  </w:style>
  <w:style w:type="paragraph" w:customStyle="1" w:styleId="ConsNonformat">
    <w:name w:val="ConsNonformat"/>
    <w:rsid w:val="005D1D29"/>
    <w:pPr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af5">
    <w:name w:val="Зачеркивание"/>
    <w:basedOn w:val="24"/>
    <w:next w:val="22"/>
    <w:uiPriority w:val="99"/>
    <w:rsid w:val="005D1D29"/>
    <w:pPr>
      <w:widowControl w:val="0"/>
      <w:autoSpaceDE w:val="0"/>
      <w:autoSpaceDN w:val="0"/>
      <w:adjustRightInd w:val="0"/>
      <w:ind w:left="0" w:firstLine="567"/>
    </w:pPr>
    <w:rPr>
      <w:rFonts w:eastAsia="Batang"/>
      <w:strike/>
      <w:color w:val="C0C0C0"/>
    </w:rPr>
  </w:style>
  <w:style w:type="paragraph" w:styleId="33">
    <w:name w:val="Body Text 3"/>
    <w:basedOn w:val="a1"/>
    <w:link w:val="34"/>
    <w:rsid w:val="005D1D29"/>
    <w:pPr>
      <w:spacing w:after="0" w:line="240" w:lineRule="auto"/>
      <w:jc w:val="center"/>
    </w:pPr>
    <w:rPr>
      <w:rFonts w:ascii="Times New Roman" w:hAnsi="Times New Roman"/>
      <w:sz w:val="32"/>
      <w:szCs w:val="32"/>
    </w:rPr>
  </w:style>
  <w:style w:type="character" w:customStyle="1" w:styleId="34">
    <w:name w:val="Основной текст 3 Знак"/>
    <w:link w:val="33"/>
    <w:locked/>
    <w:rsid w:val="005D1D29"/>
    <w:rPr>
      <w:rFonts w:ascii="Times New Roman" w:hAnsi="Times New Roman" w:cs="Times New Roman"/>
      <w:sz w:val="32"/>
      <w:szCs w:val="32"/>
    </w:rPr>
  </w:style>
  <w:style w:type="paragraph" w:customStyle="1" w:styleId="ConsTitle">
    <w:name w:val="ConsTitle"/>
    <w:rsid w:val="005D1D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Heading">
    <w:name w:val="Heading"/>
    <w:rsid w:val="005D1D2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styleId="af6">
    <w:name w:val="page number"/>
    <w:rsid w:val="005D1D29"/>
    <w:rPr>
      <w:rFonts w:cs="Times New Roman"/>
    </w:rPr>
  </w:style>
  <w:style w:type="paragraph" w:customStyle="1" w:styleId="af7">
    <w:name w:val="Комментарий"/>
    <w:basedOn w:val="a1"/>
    <w:rsid w:val="005D1D29"/>
    <w:pPr>
      <w:spacing w:after="0" w:line="288" w:lineRule="auto"/>
      <w:ind w:firstLine="709"/>
      <w:jc w:val="both"/>
    </w:pPr>
    <w:rPr>
      <w:rFonts w:ascii="Times New Roman" w:hAnsi="Times New Roman"/>
      <w:b/>
      <w:bCs/>
      <w:i/>
      <w:iCs/>
      <w:sz w:val="28"/>
      <w:szCs w:val="28"/>
    </w:rPr>
  </w:style>
  <w:style w:type="paragraph" w:customStyle="1" w:styleId="ConsPlusTitle">
    <w:name w:val="ConsPlusTitle"/>
    <w:rsid w:val="006B59AC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af8">
    <w:name w:val="Emphasis"/>
    <w:qFormat/>
    <w:rsid w:val="0007226E"/>
    <w:rPr>
      <w:rFonts w:cs="Times New Roman"/>
      <w:i/>
      <w:iCs/>
    </w:rPr>
  </w:style>
  <w:style w:type="table" w:styleId="af9">
    <w:name w:val="Table Grid"/>
    <w:basedOn w:val="a3"/>
    <w:rsid w:val="0007226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1"/>
    <w:rsid w:val="008571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8571FF"/>
    <w:rPr>
      <w:rFonts w:cs="Times New Roman"/>
    </w:rPr>
  </w:style>
  <w:style w:type="character" w:styleId="afb">
    <w:name w:val="Strong"/>
    <w:qFormat/>
    <w:rsid w:val="008571FF"/>
    <w:rPr>
      <w:rFonts w:cs="Times New Roman"/>
      <w:b/>
      <w:bCs/>
    </w:rPr>
  </w:style>
  <w:style w:type="character" w:styleId="afc">
    <w:name w:val="Hyperlink"/>
    <w:rsid w:val="007257CA"/>
    <w:rPr>
      <w:rFonts w:cs="Times New Roman"/>
      <w:color w:val="0000FF"/>
      <w:u w:val="single"/>
    </w:rPr>
  </w:style>
  <w:style w:type="character" w:customStyle="1" w:styleId="11">
    <w:name w:val="Нижний колонтитул Знак1"/>
    <w:uiPriority w:val="99"/>
    <w:semiHidden/>
    <w:rsid w:val="00150B47"/>
    <w:rPr>
      <w:rFonts w:cs="Times New Roman"/>
      <w:sz w:val="24"/>
      <w:szCs w:val="24"/>
    </w:rPr>
  </w:style>
  <w:style w:type="character" w:customStyle="1" w:styleId="12">
    <w:name w:val="Основной текст Знак1"/>
    <w:aliases w:val="Знак Знак1,Знак1 Знак Знак1,Основной текст1 Знак1"/>
    <w:rsid w:val="00150B47"/>
    <w:rPr>
      <w:rFonts w:cs="Times New Roman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150B47"/>
    <w:rPr>
      <w:rFonts w:cs="Times New Roman"/>
      <w:sz w:val="24"/>
      <w:szCs w:val="24"/>
    </w:rPr>
  </w:style>
  <w:style w:type="character" w:customStyle="1" w:styleId="310">
    <w:name w:val="Основной текст 3 Знак1"/>
    <w:uiPriority w:val="99"/>
    <w:semiHidden/>
    <w:rsid w:val="00150B47"/>
    <w:rPr>
      <w:rFonts w:cs="Times New Roman"/>
      <w:sz w:val="16"/>
      <w:szCs w:val="16"/>
    </w:rPr>
  </w:style>
  <w:style w:type="character" w:customStyle="1" w:styleId="211">
    <w:name w:val="Основной текст с отступом 2 Знак1"/>
    <w:uiPriority w:val="99"/>
    <w:semiHidden/>
    <w:rsid w:val="00150B47"/>
    <w:rPr>
      <w:rFonts w:cs="Times New Roman"/>
      <w:sz w:val="24"/>
      <w:szCs w:val="24"/>
    </w:rPr>
  </w:style>
  <w:style w:type="character" w:customStyle="1" w:styleId="311">
    <w:name w:val="Основной текст с отступом 3 Знак1"/>
    <w:uiPriority w:val="99"/>
    <w:semiHidden/>
    <w:rsid w:val="00150B47"/>
    <w:rPr>
      <w:rFonts w:cs="Times New Roman"/>
      <w:sz w:val="16"/>
      <w:szCs w:val="16"/>
    </w:rPr>
  </w:style>
  <w:style w:type="paragraph" w:customStyle="1" w:styleId="ConsPlusNormal">
    <w:name w:val="ConsPlusNormal"/>
    <w:link w:val="ConsPlusNormal0"/>
    <w:rsid w:val="001974C7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7B54BD"/>
    <w:rPr>
      <w:rFonts w:ascii="Arial" w:hAnsi="Arial"/>
      <w:sz w:val="22"/>
      <w:szCs w:val="22"/>
      <w:lang w:bidi="ar-SA"/>
    </w:rPr>
  </w:style>
  <w:style w:type="paragraph" w:customStyle="1" w:styleId="afd">
    <w:name w:val="для проектов"/>
    <w:basedOn w:val="a1"/>
    <w:semiHidden/>
    <w:rsid w:val="00E20F60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  <w:style w:type="paragraph" w:customStyle="1" w:styleId="BodyText21">
    <w:name w:val="Body Text 2.Мой Заголовок 1"/>
    <w:rsid w:val="00E20F60"/>
    <w:pPr>
      <w:ind w:firstLine="709"/>
      <w:jc w:val="both"/>
    </w:pPr>
    <w:rPr>
      <w:rFonts w:ascii="Times New Roman" w:hAnsi="Times New Roman"/>
      <w:sz w:val="28"/>
    </w:rPr>
  </w:style>
  <w:style w:type="paragraph" w:customStyle="1" w:styleId="13">
    <w:name w:val="Название1"/>
    <w:rsid w:val="00E20F60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E20F60"/>
    <w:pPr>
      <w:widowControl w:val="0"/>
    </w:pPr>
    <w:rPr>
      <w:rFonts w:ascii="Times New Roman" w:hAnsi="Times New Roman"/>
    </w:rPr>
  </w:style>
  <w:style w:type="paragraph" w:customStyle="1" w:styleId="312">
    <w:name w:val="Основной текст 31"/>
    <w:basedOn w:val="14"/>
    <w:rsid w:val="00E20F60"/>
    <w:pPr>
      <w:widowControl/>
    </w:pPr>
    <w:rPr>
      <w:rFonts w:ascii="Arial" w:hAnsi="Arial"/>
      <w:color w:val="FF0000"/>
      <w:sz w:val="28"/>
    </w:rPr>
  </w:style>
  <w:style w:type="paragraph" w:styleId="35">
    <w:name w:val="toc 3"/>
    <w:basedOn w:val="a1"/>
    <w:next w:val="a1"/>
    <w:autoRedefine/>
    <w:rsid w:val="00E20F60"/>
    <w:pPr>
      <w:widowControl w:val="0"/>
      <w:autoSpaceDE w:val="0"/>
      <w:autoSpaceDN w:val="0"/>
      <w:adjustRightInd w:val="0"/>
      <w:spacing w:after="0" w:line="360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212">
    <w:name w:val="Заголовок 21"/>
    <w:basedOn w:val="14"/>
    <w:next w:val="14"/>
    <w:rsid w:val="00E20F60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26">
    <w:name w:val="Обычный (веб)2"/>
    <w:basedOn w:val="a1"/>
    <w:rsid w:val="00E20F60"/>
    <w:pPr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Содержимое таблицы"/>
    <w:basedOn w:val="a1"/>
    <w:uiPriority w:val="99"/>
    <w:rsid w:val="001010F9"/>
    <w:pPr>
      <w:suppressLineNumbers/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15">
    <w:name w:val="Текст1"/>
    <w:basedOn w:val="a1"/>
    <w:uiPriority w:val="99"/>
    <w:rsid w:val="001010F9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2">
    <w:name w:val="Style2"/>
    <w:basedOn w:val="a1"/>
    <w:uiPriority w:val="99"/>
    <w:rsid w:val="00EC7E22"/>
    <w:pPr>
      <w:widowControl w:val="0"/>
      <w:autoSpaceDE w:val="0"/>
      <w:autoSpaceDN w:val="0"/>
      <w:adjustRightInd w:val="0"/>
      <w:spacing w:after="0" w:line="322" w:lineRule="exact"/>
      <w:ind w:firstLine="1258"/>
    </w:pPr>
    <w:rPr>
      <w:rFonts w:ascii="Times New Roman" w:hAnsi="Times New Roman"/>
      <w:sz w:val="24"/>
      <w:szCs w:val="24"/>
    </w:rPr>
  </w:style>
  <w:style w:type="character" w:customStyle="1" w:styleId="FontStyle24">
    <w:name w:val="Font Style24"/>
    <w:uiPriority w:val="99"/>
    <w:rsid w:val="00EC7E22"/>
    <w:rPr>
      <w:rFonts w:ascii="Times New Roman" w:hAnsi="Times New Roman" w:cs="Times New Roman"/>
      <w:b/>
      <w:bCs/>
      <w:sz w:val="24"/>
      <w:szCs w:val="24"/>
    </w:rPr>
  </w:style>
  <w:style w:type="paragraph" w:customStyle="1" w:styleId="u">
    <w:name w:val="u"/>
    <w:basedOn w:val="a1"/>
    <w:rsid w:val="00EC7E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rsid w:val="000131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">
    <w:name w:val="_текст"/>
    <w:basedOn w:val="a1"/>
    <w:uiPriority w:val="99"/>
    <w:rsid w:val="0001317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16">
    <w:name w:val="Заголовок №1_"/>
    <w:link w:val="17"/>
    <w:locked/>
    <w:rsid w:val="0020795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7">
    <w:name w:val="Заголовок №1"/>
    <w:basedOn w:val="a1"/>
    <w:link w:val="16"/>
    <w:rsid w:val="00207959"/>
    <w:pPr>
      <w:shd w:val="clear" w:color="auto" w:fill="FFFFFF"/>
      <w:spacing w:after="600" w:line="317" w:lineRule="exact"/>
      <w:jc w:val="center"/>
      <w:outlineLvl w:val="0"/>
    </w:pPr>
    <w:rPr>
      <w:rFonts w:ascii="Times New Roman" w:hAnsi="Times New Roman"/>
      <w:b/>
      <w:bCs/>
      <w:sz w:val="27"/>
      <w:szCs w:val="27"/>
    </w:rPr>
  </w:style>
  <w:style w:type="paragraph" w:customStyle="1" w:styleId="bukviza">
    <w:name w:val="bukviza"/>
    <w:basedOn w:val="a1"/>
    <w:uiPriority w:val="99"/>
    <w:rsid w:val="007B03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-1">
    <w:name w:val="Т-1"/>
    <w:aliases w:val="5,Текст14-1,Текст 14-1,текст14,Т-14,текст14-1"/>
    <w:basedOn w:val="a1"/>
    <w:uiPriority w:val="99"/>
    <w:rsid w:val="000D6613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aff0">
    <w:name w:val="Норм"/>
    <w:basedOn w:val="a1"/>
    <w:uiPriority w:val="99"/>
    <w:rsid w:val="000D6613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consplusnormal1">
    <w:name w:val="consplusnormal"/>
    <w:basedOn w:val="a1"/>
    <w:rsid w:val="00894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1">
    <w:name w:val="Основной текст (6)_"/>
    <w:link w:val="62"/>
    <w:locked/>
    <w:rsid w:val="00031425"/>
    <w:rPr>
      <w:rFonts w:cs="Calibri"/>
      <w:sz w:val="21"/>
      <w:szCs w:val="21"/>
      <w:shd w:val="clear" w:color="auto" w:fill="FFFFFF"/>
    </w:rPr>
  </w:style>
  <w:style w:type="paragraph" w:customStyle="1" w:styleId="62">
    <w:name w:val="Основной текст (6)"/>
    <w:basedOn w:val="a1"/>
    <w:link w:val="61"/>
    <w:rsid w:val="00031425"/>
    <w:pPr>
      <w:shd w:val="clear" w:color="auto" w:fill="FFFFFF"/>
      <w:spacing w:before="300" w:after="0" w:line="317" w:lineRule="exact"/>
      <w:jc w:val="both"/>
    </w:pPr>
    <w:rPr>
      <w:sz w:val="21"/>
      <w:szCs w:val="21"/>
    </w:rPr>
  </w:style>
  <w:style w:type="character" w:customStyle="1" w:styleId="51">
    <w:name w:val="Основной текст (5)_"/>
    <w:link w:val="52"/>
    <w:uiPriority w:val="99"/>
    <w:locked/>
    <w:rsid w:val="00031425"/>
    <w:rPr>
      <w:rFonts w:cs="Calibri"/>
      <w:b/>
      <w:bCs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031425"/>
    <w:pPr>
      <w:shd w:val="clear" w:color="auto" w:fill="FFFFFF"/>
      <w:spacing w:after="300" w:line="240" w:lineRule="atLeast"/>
    </w:pPr>
    <w:rPr>
      <w:b/>
      <w:bCs/>
      <w:sz w:val="21"/>
      <w:szCs w:val="21"/>
    </w:rPr>
  </w:style>
  <w:style w:type="paragraph" w:customStyle="1" w:styleId="inf">
    <w:name w:val="inf"/>
    <w:basedOn w:val="a1"/>
    <w:uiPriority w:val="99"/>
    <w:rsid w:val="006E0C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">
    <w:name w:val="f"/>
    <w:basedOn w:val="a1"/>
    <w:uiPriority w:val="99"/>
    <w:rsid w:val="00B81A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1">
    <w:name w:val="Заголовок"/>
    <w:basedOn w:val="a1"/>
    <w:next w:val="af0"/>
    <w:rsid w:val="00611C10"/>
    <w:pPr>
      <w:keepNext/>
      <w:suppressAutoHyphens/>
      <w:spacing w:before="240" w:after="120" w:line="240" w:lineRule="auto"/>
    </w:pPr>
    <w:rPr>
      <w:rFonts w:ascii="Liberation Sans" w:eastAsia="Liberation Sans" w:hAnsi="Times New Roman" w:cs="DejaVu Sans"/>
      <w:sz w:val="28"/>
      <w:szCs w:val="28"/>
      <w:lang w:eastAsia="ar-SA"/>
    </w:rPr>
  </w:style>
  <w:style w:type="paragraph" w:customStyle="1" w:styleId="ConsPlusNonformat">
    <w:name w:val="ConsPlusNonformat"/>
    <w:rsid w:val="006E551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WW8Num1z0">
    <w:name w:val="WW8Num1z0"/>
    <w:rsid w:val="002A27BC"/>
    <w:rPr>
      <w:rFonts w:ascii="Wingdings" w:hAnsi="Wingdings"/>
    </w:rPr>
  </w:style>
  <w:style w:type="character" w:customStyle="1" w:styleId="WW8Num2z0">
    <w:name w:val="WW8Num2z0"/>
    <w:uiPriority w:val="99"/>
    <w:rsid w:val="002A27BC"/>
    <w:rPr>
      <w:rFonts w:ascii="Wingdings" w:hAnsi="Wingdings"/>
    </w:rPr>
  </w:style>
  <w:style w:type="character" w:customStyle="1" w:styleId="WW8Num4z0">
    <w:name w:val="WW8Num4z0"/>
    <w:uiPriority w:val="99"/>
    <w:rsid w:val="002A27BC"/>
    <w:rPr>
      <w:rFonts w:ascii="Symbol" w:hAnsi="Symbol"/>
    </w:rPr>
  </w:style>
  <w:style w:type="character" w:customStyle="1" w:styleId="WW8Num4z1">
    <w:name w:val="WW8Num4z1"/>
    <w:rsid w:val="002A27BC"/>
    <w:rPr>
      <w:rFonts w:ascii="Courier New" w:hAnsi="Courier New"/>
    </w:rPr>
  </w:style>
  <w:style w:type="character" w:customStyle="1" w:styleId="WW8Num4z2">
    <w:name w:val="WW8Num4z2"/>
    <w:uiPriority w:val="99"/>
    <w:rsid w:val="002A27BC"/>
    <w:rPr>
      <w:rFonts w:ascii="Wingdings" w:hAnsi="Wingdings"/>
    </w:rPr>
  </w:style>
  <w:style w:type="character" w:customStyle="1" w:styleId="WW8Num6z0">
    <w:name w:val="WW8Num6z0"/>
    <w:uiPriority w:val="99"/>
    <w:rsid w:val="002A27BC"/>
    <w:rPr>
      <w:rFonts w:ascii="Symbol" w:hAnsi="Symbol"/>
    </w:rPr>
  </w:style>
  <w:style w:type="character" w:customStyle="1" w:styleId="WW8Num6z1">
    <w:name w:val="WW8Num6z1"/>
    <w:uiPriority w:val="99"/>
    <w:rsid w:val="002A27BC"/>
    <w:rPr>
      <w:rFonts w:ascii="Courier New" w:hAnsi="Courier New"/>
    </w:rPr>
  </w:style>
  <w:style w:type="character" w:customStyle="1" w:styleId="WW8Num6z2">
    <w:name w:val="WW8Num6z2"/>
    <w:uiPriority w:val="99"/>
    <w:rsid w:val="002A27BC"/>
    <w:rPr>
      <w:rFonts w:ascii="Wingdings" w:hAnsi="Wingdings"/>
    </w:rPr>
  </w:style>
  <w:style w:type="character" w:customStyle="1" w:styleId="WW8Num7z0">
    <w:name w:val="WW8Num7z0"/>
    <w:uiPriority w:val="99"/>
    <w:rsid w:val="002A27BC"/>
    <w:rPr>
      <w:rFonts w:ascii="Symbol" w:hAnsi="Symbol"/>
    </w:rPr>
  </w:style>
  <w:style w:type="character" w:customStyle="1" w:styleId="WW8Num7z1">
    <w:name w:val="WW8Num7z1"/>
    <w:uiPriority w:val="99"/>
    <w:rsid w:val="002A27BC"/>
    <w:rPr>
      <w:rFonts w:ascii="Courier New" w:hAnsi="Courier New"/>
    </w:rPr>
  </w:style>
  <w:style w:type="character" w:customStyle="1" w:styleId="WW8Num7z2">
    <w:name w:val="WW8Num7z2"/>
    <w:uiPriority w:val="99"/>
    <w:rsid w:val="002A27BC"/>
    <w:rPr>
      <w:rFonts w:ascii="Wingdings" w:hAnsi="Wingdings"/>
    </w:rPr>
  </w:style>
  <w:style w:type="character" w:customStyle="1" w:styleId="WW8Num11z0">
    <w:name w:val="WW8Num11z0"/>
    <w:uiPriority w:val="99"/>
    <w:rsid w:val="002A27BC"/>
    <w:rPr>
      <w:rFonts w:ascii="Wingdings" w:hAnsi="Wingdings"/>
    </w:rPr>
  </w:style>
  <w:style w:type="character" w:customStyle="1" w:styleId="18">
    <w:name w:val="Основной шрифт абзаца1"/>
    <w:uiPriority w:val="99"/>
    <w:rsid w:val="002A27BC"/>
  </w:style>
  <w:style w:type="character" w:customStyle="1" w:styleId="aff2">
    <w:name w:val="Заполнение таблиц"/>
    <w:uiPriority w:val="99"/>
    <w:rsid w:val="002A27BC"/>
    <w:rPr>
      <w:rFonts w:ascii="Arial" w:hAnsi="Arial" w:cs="Times New Roman"/>
      <w:sz w:val="16"/>
    </w:rPr>
  </w:style>
  <w:style w:type="character" w:customStyle="1" w:styleId="27">
    <w:name w:val="Заголовок 2 Знак Знак"/>
    <w:uiPriority w:val="99"/>
    <w:rsid w:val="002A27BC"/>
    <w:rPr>
      <w:rFonts w:ascii="Arial" w:hAnsi="Arial" w:cs="Arial"/>
      <w:b/>
      <w:bCs/>
      <w:iCs/>
      <w:sz w:val="28"/>
      <w:szCs w:val="28"/>
      <w:u w:val="single"/>
      <w:lang w:val="ru-RU" w:eastAsia="ar-SA" w:bidi="ar-SA"/>
    </w:rPr>
  </w:style>
  <w:style w:type="character" w:customStyle="1" w:styleId="aff3">
    <w:name w:val="Символ сноски"/>
    <w:uiPriority w:val="99"/>
    <w:rsid w:val="002A27BC"/>
    <w:rPr>
      <w:rFonts w:cs="Times New Roman"/>
      <w:vertAlign w:val="superscript"/>
    </w:rPr>
  </w:style>
  <w:style w:type="character" w:styleId="aff4">
    <w:name w:val="footnote reference"/>
    <w:rsid w:val="002A27BC"/>
    <w:rPr>
      <w:rFonts w:cs="Times New Roman"/>
      <w:vertAlign w:val="superscript"/>
    </w:rPr>
  </w:style>
  <w:style w:type="character" w:styleId="aff5">
    <w:name w:val="FollowedHyperlink"/>
    <w:rsid w:val="002A27BC"/>
    <w:rPr>
      <w:rFonts w:cs="Times New Roman"/>
      <w:color w:val="800000"/>
      <w:u w:val="single"/>
    </w:rPr>
  </w:style>
  <w:style w:type="character" w:customStyle="1" w:styleId="aff6">
    <w:name w:val="Маркеры списка"/>
    <w:uiPriority w:val="99"/>
    <w:rsid w:val="002A27BC"/>
    <w:rPr>
      <w:rFonts w:ascii="OpenSymbol" w:hAnsi="OpenSymbol"/>
    </w:rPr>
  </w:style>
  <w:style w:type="character" w:styleId="aff7">
    <w:name w:val="endnote reference"/>
    <w:rsid w:val="002A27BC"/>
    <w:rPr>
      <w:rFonts w:cs="Times New Roman"/>
      <w:vertAlign w:val="superscript"/>
    </w:rPr>
  </w:style>
  <w:style w:type="character" w:customStyle="1" w:styleId="aff8">
    <w:name w:val="Символы концевой сноски"/>
    <w:uiPriority w:val="99"/>
    <w:rsid w:val="002A27BC"/>
  </w:style>
  <w:style w:type="character" w:customStyle="1" w:styleId="aff9">
    <w:name w:val="Символ нумерации"/>
    <w:uiPriority w:val="99"/>
    <w:rsid w:val="002A27BC"/>
  </w:style>
  <w:style w:type="paragraph" w:styleId="affa">
    <w:name w:val="Subtitle"/>
    <w:aliases w:val="Обычный таблица"/>
    <w:basedOn w:val="ac"/>
    <w:next w:val="af0"/>
    <w:link w:val="affb"/>
    <w:qFormat/>
    <w:rsid w:val="002A27BC"/>
    <w:pPr>
      <w:keepNext/>
      <w:suppressAutoHyphens/>
      <w:spacing w:before="240" w:after="120"/>
      <w:ind w:firstLine="720"/>
    </w:pPr>
    <w:rPr>
      <w:rFonts w:ascii="Arial Black" w:eastAsia="SimSun" w:hAnsi="Arial Black" w:cs="Mangal"/>
      <w:i/>
      <w:iCs/>
      <w:sz w:val="28"/>
      <w:szCs w:val="28"/>
      <w:u w:val="thick"/>
      <w:lang w:eastAsia="ar-SA"/>
    </w:rPr>
  </w:style>
  <w:style w:type="character" w:customStyle="1" w:styleId="affb">
    <w:name w:val="Подзаголовок Знак"/>
    <w:aliases w:val="Обычный таблица Знак"/>
    <w:link w:val="affa"/>
    <w:locked/>
    <w:rsid w:val="002A27BC"/>
    <w:rPr>
      <w:rFonts w:ascii="Arial Black" w:eastAsia="SimSun" w:hAnsi="Arial Black" w:cs="Mangal"/>
      <w:i/>
      <w:iCs/>
      <w:sz w:val="28"/>
      <w:szCs w:val="28"/>
      <w:u w:val="thick"/>
      <w:lang w:eastAsia="ar-SA" w:bidi="ar-SA"/>
    </w:rPr>
  </w:style>
  <w:style w:type="paragraph" w:styleId="affc">
    <w:name w:val="List"/>
    <w:basedOn w:val="af0"/>
    <w:uiPriority w:val="99"/>
    <w:rsid w:val="002A27BC"/>
    <w:pPr>
      <w:suppressAutoHyphens/>
      <w:spacing w:before="119" w:after="119" w:line="240" w:lineRule="auto"/>
      <w:ind w:firstLine="720"/>
      <w:jc w:val="both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110">
    <w:name w:val="Название11"/>
    <w:basedOn w:val="a1"/>
    <w:uiPriority w:val="99"/>
    <w:rsid w:val="002A27BC"/>
    <w:pPr>
      <w:suppressLineNumbers/>
      <w:suppressAutoHyphens/>
      <w:spacing w:before="120" w:after="120" w:line="240" w:lineRule="auto"/>
      <w:ind w:firstLine="720"/>
      <w:jc w:val="both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1"/>
    <w:rsid w:val="002A27BC"/>
    <w:pPr>
      <w:suppressLineNumbers/>
      <w:suppressAutoHyphens/>
      <w:spacing w:before="120" w:after="120" w:line="240" w:lineRule="auto"/>
      <w:ind w:firstLine="720"/>
      <w:jc w:val="both"/>
    </w:pPr>
    <w:rPr>
      <w:rFonts w:ascii="Times New Roman" w:hAnsi="Times New Roman" w:cs="Mangal"/>
      <w:sz w:val="24"/>
      <w:szCs w:val="24"/>
      <w:lang w:eastAsia="ar-SA"/>
    </w:rPr>
  </w:style>
  <w:style w:type="paragraph" w:styleId="1a">
    <w:name w:val="toc 1"/>
    <w:aliases w:val="заголовок"/>
    <w:basedOn w:val="a1"/>
    <w:next w:val="a1"/>
    <w:rsid w:val="002A27BC"/>
    <w:pPr>
      <w:suppressAutoHyphens/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28">
    <w:name w:val="toc 2"/>
    <w:basedOn w:val="a1"/>
    <w:next w:val="a1"/>
    <w:uiPriority w:val="39"/>
    <w:rsid w:val="002A27BC"/>
    <w:pPr>
      <w:suppressAutoHyphens/>
      <w:spacing w:after="0" w:line="240" w:lineRule="auto"/>
      <w:ind w:left="720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Web1">
    <w:name w:val="Обычный (Web)1"/>
    <w:basedOn w:val="a1"/>
    <w:uiPriority w:val="99"/>
    <w:rsid w:val="002A27BC"/>
    <w:pPr>
      <w:suppressAutoHyphens/>
      <w:spacing w:before="120" w:after="280" w:line="240" w:lineRule="auto"/>
      <w:ind w:firstLine="720"/>
    </w:pPr>
    <w:rPr>
      <w:rFonts w:ascii="Times New Roman" w:hAnsi="Times New Roman" w:cs="Arial"/>
      <w:sz w:val="20"/>
      <w:szCs w:val="20"/>
      <w:lang w:eastAsia="ar-SA"/>
    </w:rPr>
  </w:style>
  <w:style w:type="paragraph" w:customStyle="1" w:styleId="ManageMaker2">
    <w:name w:val="ОглавлениеManageMaker2"/>
    <w:basedOn w:val="1a"/>
    <w:uiPriority w:val="99"/>
    <w:rsid w:val="002A27BC"/>
    <w:pPr>
      <w:tabs>
        <w:tab w:val="right" w:leader="dot" w:pos="9971"/>
      </w:tabs>
    </w:pPr>
    <w:rPr>
      <w:sz w:val="20"/>
    </w:rPr>
  </w:style>
  <w:style w:type="paragraph" w:styleId="affd">
    <w:name w:val="footnote text"/>
    <w:aliases w:val="Table_Footnote_last Знак,Table_Footnote_last Знак Знак,Table_Footnote_last"/>
    <w:basedOn w:val="a1"/>
    <w:link w:val="affe"/>
    <w:rsid w:val="002A27BC"/>
    <w:pPr>
      <w:suppressAutoHyphens/>
      <w:spacing w:after="0" w:line="240" w:lineRule="auto"/>
      <w:ind w:left="142" w:hanging="142"/>
    </w:pPr>
    <w:rPr>
      <w:rFonts w:ascii="Times New Roman" w:hAnsi="Times New Roman"/>
      <w:sz w:val="16"/>
      <w:szCs w:val="20"/>
      <w:lang w:eastAsia="ar-SA"/>
    </w:rPr>
  </w:style>
  <w:style w:type="character" w:customStyle="1" w:styleId="affe">
    <w:name w:val="Текст сноски Знак"/>
    <w:aliases w:val="Table_Footnote_last Знак Знак1,Table_Footnote_last Знак Знак Знак,Table_Footnote_last Знак1"/>
    <w:link w:val="affd"/>
    <w:locked/>
    <w:rsid w:val="002A27BC"/>
    <w:rPr>
      <w:rFonts w:ascii="Times New Roman" w:hAnsi="Times New Roman" w:cs="Times New Roman"/>
      <w:sz w:val="16"/>
      <w:lang w:eastAsia="ar-SA" w:bidi="ar-SA"/>
    </w:rPr>
  </w:style>
  <w:style w:type="paragraph" w:styleId="41">
    <w:name w:val="toc 4"/>
    <w:basedOn w:val="19"/>
    <w:uiPriority w:val="39"/>
    <w:rsid w:val="002A27BC"/>
    <w:pPr>
      <w:tabs>
        <w:tab w:val="right" w:leader="dot" w:pos="8789"/>
      </w:tabs>
      <w:spacing w:before="0" w:after="0"/>
      <w:ind w:left="849" w:firstLine="0"/>
    </w:pPr>
  </w:style>
  <w:style w:type="paragraph" w:styleId="53">
    <w:name w:val="toc 5"/>
    <w:basedOn w:val="19"/>
    <w:uiPriority w:val="39"/>
    <w:rsid w:val="002A27BC"/>
    <w:pPr>
      <w:tabs>
        <w:tab w:val="right" w:leader="dot" w:pos="8506"/>
      </w:tabs>
      <w:spacing w:before="0" w:after="0"/>
      <w:ind w:left="1132" w:firstLine="0"/>
    </w:pPr>
  </w:style>
  <w:style w:type="paragraph" w:styleId="63">
    <w:name w:val="toc 6"/>
    <w:basedOn w:val="19"/>
    <w:uiPriority w:val="39"/>
    <w:rsid w:val="002A27BC"/>
    <w:pPr>
      <w:tabs>
        <w:tab w:val="right" w:leader="dot" w:pos="8223"/>
      </w:tabs>
      <w:spacing w:before="0" w:after="0"/>
      <w:ind w:left="1415" w:firstLine="0"/>
    </w:pPr>
  </w:style>
  <w:style w:type="paragraph" w:styleId="71">
    <w:name w:val="toc 7"/>
    <w:basedOn w:val="19"/>
    <w:uiPriority w:val="39"/>
    <w:rsid w:val="002A27BC"/>
    <w:pPr>
      <w:tabs>
        <w:tab w:val="right" w:leader="dot" w:pos="7940"/>
      </w:tabs>
      <w:spacing w:before="0" w:after="0"/>
      <w:ind w:left="1698" w:firstLine="0"/>
    </w:pPr>
  </w:style>
  <w:style w:type="paragraph" w:styleId="81">
    <w:name w:val="toc 8"/>
    <w:basedOn w:val="19"/>
    <w:uiPriority w:val="39"/>
    <w:rsid w:val="002A27BC"/>
    <w:pPr>
      <w:tabs>
        <w:tab w:val="right" w:leader="dot" w:pos="7657"/>
      </w:tabs>
      <w:spacing w:before="0" w:after="0"/>
      <w:ind w:left="1981" w:firstLine="0"/>
    </w:pPr>
  </w:style>
  <w:style w:type="paragraph" w:styleId="91">
    <w:name w:val="toc 9"/>
    <w:basedOn w:val="19"/>
    <w:uiPriority w:val="39"/>
    <w:rsid w:val="002A27BC"/>
    <w:pPr>
      <w:tabs>
        <w:tab w:val="right" w:leader="dot" w:pos="7374"/>
      </w:tabs>
      <w:spacing w:before="0" w:after="0"/>
      <w:ind w:left="2264" w:firstLine="0"/>
    </w:pPr>
  </w:style>
  <w:style w:type="paragraph" w:customStyle="1" w:styleId="100">
    <w:name w:val="Оглавление 10"/>
    <w:basedOn w:val="19"/>
    <w:uiPriority w:val="99"/>
    <w:rsid w:val="002A27BC"/>
    <w:pPr>
      <w:tabs>
        <w:tab w:val="right" w:leader="dot" w:pos="7091"/>
      </w:tabs>
      <w:spacing w:before="0" w:after="0"/>
      <w:ind w:left="2547" w:firstLine="0"/>
    </w:pPr>
  </w:style>
  <w:style w:type="paragraph" w:customStyle="1" w:styleId="afff">
    <w:name w:val="Заголовок таблицы"/>
    <w:basedOn w:val="afe"/>
    <w:uiPriority w:val="99"/>
    <w:rsid w:val="002A27BC"/>
    <w:pPr>
      <w:jc w:val="center"/>
      <w:textAlignment w:val="center"/>
    </w:pPr>
    <w:rPr>
      <w:b/>
      <w:bCs/>
      <w:sz w:val="24"/>
      <w:szCs w:val="24"/>
    </w:rPr>
  </w:style>
  <w:style w:type="paragraph" w:customStyle="1" w:styleId="101">
    <w:name w:val="Заголовок 10"/>
    <w:basedOn w:val="ac"/>
    <w:next w:val="af0"/>
    <w:uiPriority w:val="99"/>
    <w:rsid w:val="002A27BC"/>
    <w:pPr>
      <w:keepNext/>
      <w:suppressAutoHyphens/>
      <w:jc w:val="both"/>
      <w:outlineLvl w:val="8"/>
    </w:pPr>
    <w:rPr>
      <w:rFonts w:ascii="Arial Black" w:eastAsia="SimSun" w:hAnsi="Arial Black" w:cs="Mangal"/>
      <w:b/>
      <w:bCs/>
      <w:sz w:val="27"/>
      <w:szCs w:val="21"/>
      <w:u w:val="thick"/>
      <w:lang w:eastAsia="ar-SA"/>
    </w:rPr>
  </w:style>
  <w:style w:type="paragraph" w:customStyle="1" w:styleId="afff0">
    <w:name w:val="Заметки"/>
    <w:basedOn w:val="af0"/>
    <w:uiPriority w:val="99"/>
    <w:rsid w:val="002A27BC"/>
    <w:pPr>
      <w:suppressAutoHyphens/>
      <w:spacing w:before="1134" w:after="1134" w:line="240" w:lineRule="auto"/>
      <w:ind w:left="2268"/>
      <w:jc w:val="both"/>
    </w:pPr>
    <w:rPr>
      <w:rFonts w:ascii="Times New Roman" w:hAnsi="Times New Roman"/>
      <w:i/>
      <w:sz w:val="18"/>
      <w:szCs w:val="24"/>
      <w:lang w:eastAsia="ar-SA"/>
    </w:rPr>
  </w:style>
  <w:style w:type="paragraph" w:styleId="afff1">
    <w:name w:val="endnote text"/>
    <w:basedOn w:val="a1"/>
    <w:link w:val="afff2"/>
    <w:rsid w:val="002A27BC"/>
    <w:pPr>
      <w:suppressLineNumbers/>
      <w:suppressAutoHyphens/>
      <w:spacing w:after="0" w:line="240" w:lineRule="auto"/>
      <w:ind w:left="283" w:hanging="283"/>
    </w:pPr>
    <w:rPr>
      <w:rFonts w:ascii="Times New Roman" w:hAnsi="Times New Roman"/>
      <w:sz w:val="24"/>
      <w:szCs w:val="20"/>
      <w:lang w:eastAsia="ar-SA"/>
    </w:rPr>
  </w:style>
  <w:style w:type="character" w:customStyle="1" w:styleId="afff2">
    <w:name w:val="Текст концевой сноски Знак"/>
    <w:link w:val="afff1"/>
    <w:locked/>
    <w:rsid w:val="002A27BC"/>
    <w:rPr>
      <w:rFonts w:ascii="Times New Roman" w:hAnsi="Times New Roman" w:cs="Times New Roman"/>
      <w:sz w:val="24"/>
      <w:lang w:eastAsia="ar-SA" w:bidi="ar-SA"/>
    </w:rPr>
  </w:style>
  <w:style w:type="paragraph" w:customStyle="1" w:styleId="afff3">
    <w:name w:val="???????"/>
    <w:uiPriority w:val="99"/>
    <w:rsid w:val="002A27BC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ascii="Mangal" w:hAnsi="Mangal" w:cs="Mangal"/>
      <w:b/>
      <w:bCs/>
      <w:color w:val="000000"/>
      <w:sz w:val="110"/>
      <w:szCs w:val="110"/>
      <w:lang w:eastAsia="hi-IN" w:bidi="hi-IN"/>
    </w:rPr>
  </w:style>
  <w:style w:type="paragraph" w:customStyle="1" w:styleId="afff4">
    <w:name w:val="?????? ?? ????????"/>
    <w:basedOn w:val="afff3"/>
    <w:uiPriority w:val="99"/>
    <w:rsid w:val="002A27BC"/>
  </w:style>
  <w:style w:type="paragraph" w:customStyle="1" w:styleId="afff5">
    <w:name w:val="?????? ? ?????"/>
    <w:basedOn w:val="afff3"/>
    <w:uiPriority w:val="99"/>
    <w:rsid w:val="002A27BC"/>
  </w:style>
  <w:style w:type="paragraph" w:customStyle="1" w:styleId="afff6">
    <w:name w:val="?????? ??? ???????"/>
    <w:basedOn w:val="afff3"/>
    <w:uiPriority w:val="99"/>
    <w:rsid w:val="002A27BC"/>
  </w:style>
  <w:style w:type="paragraph" w:customStyle="1" w:styleId="afff7">
    <w:name w:val="?????"/>
    <w:basedOn w:val="afff3"/>
    <w:uiPriority w:val="99"/>
    <w:rsid w:val="002A27BC"/>
  </w:style>
  <w:style w:type="paragraph" w:customStyle="1" w:styleId="afff8">
    <w:name w:val="???????? ?????"/>
    <w:basedOn w:val="afff3"/>
    <w:uiPriority w:val="99"/>
    <w:rsid w:val="002A27BC"/>
  </w:style>
  <w:style w:type="paragraph" w:customStyle="1" w:styleId="afff9">
    <w:name w:val="???????????? ?????? ?? ??????"/>
    <w:basedOn w:val="afff3"/>
    <w:uiPriority w:val="99"/>
    <w:rsid w:val="002A27BC"/>
  </w:style>
  <w:style w:type="paragraph" w:customStyle="1" w:styleId="afffa">
    <w:name w:val="?????? ?????? ? ????????"/>
    <w:basedOn w:val="afff3"/>
    <w:uiPriority w:val="99"/>
    <w:rsid w:val="002A27BC"/>
  </w:style>
  <w:style w:type="paragraph" w:customStyle="1" w:styleId="afffb">
    <w:name w:val="????????"/>
    <w:basedOn w:val="afff3"/>
    <w:uiPriority w:val="99"/>
    <w:rsid w:val="002A27BC"/>
  </w:style>
  <w:style w:type="paragraph" w:customStyle="1" w:styleId="1b">
    <w:name w:val="???????? 1"/>
    <w:basedOn w:val="afff3"/>
    <w:uiPriority w:val="99"/>
    <w:rsid w:val="002A27BC"/>
  </w:style>
  <w:style w:type="paragraph" w:customStyle="1" w:styleId="29">
    <w:name w:val="???????? 2"/>
    <w:basedOn w:val="afff3"/>
    <w:uiPriority w:val="99"/>
    <w:rsid w:val="002A27BC"/>
  </w:style>
  <w:style w:type="paragraph" w:customStyle="1" w:styleId="afffc">
    <w:name w:val="?????????"/>
    <w:basedOn w:val="afff3"/>
    <w:uiPriority w:val="99"/>
    <w:rsid w:val="002A27BC"/>
  </w:style>
  <w:style w:type="paragraph" w:customStyle="1" w:styleId="1c">
    <w:name w:val="????????? 1"/>
    <w:basedOn w:val="afff3"/>
    <w:uiPriority w:val="99"/>
    <w:rsid w:val="002A27BC"/>
  </w:style>
  <w:style w:type="paragraph" w:customStyle="1" w:styleId="2a">
    <w:name w:val="????????? 2"/>
    <w:basedOn w:val="afff3"/>
    <w:uiPriority w:val="99"/>
    <w:rsid w:val="002A27BC"/>
  </w:style>
  <w:style w:type="paragraph" w:customStyle="1" w:styleId="afffd">
    <w:name w:val="????????? ?????"/>
    <w:basedOn w:val="afff3"/>
    <w:uiPriority w:val="99"/>
    <w:rsid w:val="002A27BC"/>
  </w:style>
  <w:style w:type="paragraph" w:customStyle="1" w:styleId="LTGliederung1">
    <w:name w:val="???????~LT~Gliederung 1"/>
    <w:uiPriority w:val="99"/>
    <w:rsid w:val="002A27BC"/>
    <w:pPr>
      <w:widowControl w:val="0"/>
      <w:tabs>
        <w:tab w:val="left" w:pos="1260"/>
        <w:tab w:val="left" w:pos="3269"/>
        <w:tab w:val="left" w:pos="5280"/>
        <w:tab w:val="left" w:pos="7290"/>
        <w:tab w:val="left" w:pos="9300"/>
        <w:tab w:val="left" w:pos="11310"/>
        <w:tab w:val="left" w:pos="13320"/>
        <w:tab w:val="left" w:pos="15330"/>
      </w:tabs>
      <w:suppressAutoHyphens/>
      <w:autoSpaceDE w:val="0"/>
      <w:spacing w:before="225" w:line="100" w:lineRule="atLeast"/>
    </w:pPr>
    <w:rPr>
      <w:rFonts w:ascii="Mangal" w:hAnsi="Mangal" w:cs="Mangal"/>
      <w:color w:val="000000"/>
      <w:sz w:val="90"/>
      <w:szCs w:val="90"/>
      <w:lang w:eastAsia="hi-IN" w:bidi="hi-IN"/>
    </w:rPr>
  </w:style>
  <w:style w:type="paragraph" w:customStyle="1" w:styleId="LTGliederung2">
    <w:name w:val="???????~LT~Gliederung 2"/>
    <w:basedOn w:val="LTGliederung1"/>
    <w:uiPriority w:val="99"/>
    <w:rsid w:val="002A27BC"/>
    <w:pPr>
      <w:tabs>
        <w:tab w:val="clear" w:pos="1260"/>
        <w:tab w:val="clear" w:pos="3269"/>
        <w:tab w:val="clear" w:pos="5280"/>
        <w:tab w:val="clear" w:pos="7290"/>
        <w:tab w:val="clear" w:pos="9300"/>
        <w:tab w:val="clear" w:pos="11310"/>
        <w:tab w:val="clear" w:pos="13320"/>
        <w:tab w:val="clear" w:pos="15330"/>
        <w:tab w:val="left" w:pos="380"/>
        <w:tab w:val="left" w:pos="2390"/>
        <w:tab w:val="left" w:pos="4400"/>
        <w:tab w:val="left" w:pos="6410"/>
        <w:tab w:val="left" w:pos="8419"/>
        <w:tab w:val="left" w:pos="10430"/>
        <w:tab w:val="left" w:pos="12440"/>
        <w:tab w:val="left" w:pos="14450"/>
      </w:tabs>
      <w:spacing w:before="194"/>
    </w:pPr>
    <w:rPr>
      <w:sz w:val="78"/>
      <w:szCs w:val="78"/>
    </w:rPr>
  </w:style>
  <w:style w:type="paragraph" w:customStyle="1" w:styleId="LTGliederung3">
    <w:name w:val="???????~LT~Gliederung 3"/>
    <w:basedOn w:val="LTGliederung2"/>
    <w:uiPriority w:val="99"/>
    <w:rsid w:val="002A27BC"/>
    <w:pPr>
      <w:tabs>
        <w:tab w:val="clear" w:pos="380"/>
        <w:tab w:val="clear" w:pos="2390"/>
        <w:tab w:val="clear" w:pos="4400"/>
        <w:tab w:val="clear" w:pos="6410"/>
        <w:tab w:val="clear" w:pos="8419"/>
        <w:tab w:val="clear" w:pos="10430"/>
        <w:tab w:val="clear" w:pos="12440"/>
        <w:tab w:val="clear" w:pos="14450"/>
        <w:tab w:val="left" w:pos="1507"/>
        <w:tab w:val="left" w:pos="3517"/>
        <w:tab w:val="left" w:pos="5527"/>
        <w:tab w:val="left" w:pos="7537"/>
        <w:tab w:val="left" w:pos="9547"/>
        <w:tab w:val="left" w:pos="11557"/>
        <w:tab w:val="left" w:pos="13567"/>
      </w:tabs>
      <w:spacing w:before="170"/>
    </w:pPr>
    <w:rPr>
      <w:sz w:val="68"/>
      <w:szCs w:val="68"/>
    </w:rPr>
  </w:style>
  <w:style w:type="paragraph" w:customStyle="1" w:styleId="LTGliederung4">
    <w:name w:val="???????~LT~Gliederung 4"/>
    <w:basedOn w:val="LTGliederung3"/>
    <w:uiPriority w:val="99"/>
    <w:rsid w:val="002A27BC"/>
    <w:pPr>
      <w:tabs>
        <w:tab w:val="clear" w:pos="1507"/>
        <w:tab w:val="clear" w:pos="3517"/>
        <w:tab w:val="clear" w:pos="5527"/>
        <w:tab w:val="clear" w:pos="7537"/>
        <w:tab w:val="clear" w:pos="9547"/>
        <w:tab w:val="clear" w:pos="11557"/>
        <w:tab w:val="clear" w:pos="13567"/>
        <w:tab w:val="left" w:pos="499"/>
        <w:tab w:val="left" w:pos="2510"/>
        <w:tab w:val="left" w:pos="4520"/>
        <w:tab w:val="left" w:pos="6530"/>
        <w:tab w:val="left" w:pos="8540"/>
        <w:tab w:val="left" w:pos="10550"/>
        <w:tab w:val="left" w:pos="12560"/>
      </w:tabs>
      <w:spacing w:before="139"/>
    </w:pPr>
    <w:rPr>
      <w:sz w:val="56"/>
      <w:szCs w:val="56"/>
    </w:rPr>
  </w:style>
  <w:style w:type="paragraph" w:customStyle="1" w:styleId="LTGliederung5">
    <w:name w:val="???????~LT~Gliederung 5"/>
    <w:basedOn w:val="LTGliederung4"/>
    <w:uiPriority w:val="99"/>
    <w:rsid w:val="002A27BC"/>
    <w:pPr>
      <w:tabs>
        <w:tab w:val="clear" w:pos="499"/>
        <w:tab w:val="clear" w:pos="2510"/>
        <w:tab w:val="clear" w:pos="4520"/>
        <w:tab w:val="clear" w:pos="6530"/>
        <w:tab w:val="clear" w:pos="8540"/>
        <w:tab w:val="clear" w:pos="10550"/>
        <w:tab w:val="clear" w:pos="12560"/>
        <w:tab w:val="left" w:pos="1500"/>
        <w:tab w:val="left" w:pos="3510"/>
        <w:tab w:val="left" w:pos="5520"/>
        <w:tab w:val="left" w:pos="7530"/>
        <w:tab w:val="left" w:pos="9540"/>
        <w:tab w:val="left" w:pos="11549"/>
      </w:tabs>
    </w:pPr>
  </w:style>
  <w:style w:type="paragraph" w:customStyle="1" w:styleId="LTGliederung6">
    <w:name w:val="???????~LT~Gliederung 6"/>
    <w:basedOn w:val="LTGliederung5"/>
    <w:uiPriority w:val="99"/>
    <w:rsid w:val="002A27BC"/>
  </w:style>
  <w:style w:type="paragraph" w:customStyle="1" w:styleId="LTGliederung7">
    <w:name w:val="???????~LT~Gliederung 7"/>
    <w:basedOn w:val="LTGliederung6"/>
    <w:uiPriority w:val="99"/>
    <w:rsid w:val="002A27BC"/>
  </w:style>
  <w:style w:type="paragraph" w:customStyle="1" w:styleId="LTGliederung8">
    <w:name w:val="???????~LT~Gliederung 8"/>
    <w:basedOn w:val="LTGliederung7"/>
    <w:uiPriority w:val="99"/>
    <w:rsid w:val="002A27BC"/>
  </w:style>
  <w:style w:type="paragraph" w:customStyle="1" w:styleId="LTGliederung9">
    <w:name w:val="???????~LT~Gliederung 9"/>
    <w:basedOn w:val="LTGliederung8"/>
    <w:uiPriority w:val="99"/>
    <w:rsid w:val="002A27BC"/>
  </w:style>
  <w:style w:type="paragraph" w:customStyle="1" w:styleId="LTTitel">
    <w:name w:val="???????~LT~Titel"/>
    <w:uiPriority w:val="99"/>
    <w:rsid w:val="002A27BC"/>
    <w:pPr>
      <w:widowControl w:val="0"/>
      <w:tabs>
        <w:tab w:val="left" w:pos="0"/>
        <w:tab w:val="left" w:pos="2010"/>
        <w:tab w:val="left" w:pos="4020"/>
        <w:tab w:val="left" w:pos="6030"/>
        <w:tab w:val="left" w:pos="8040"/>
        <w:tab w:val="left" w:pos="10050"/>
        <w:tab w:val="left" w:pos="12060"/>
        <w:tab w:val="left" w:pos="14069"/>
        <w:tab w:val="left" w:pos="16080"/>
      </w:tabs>
      <w:suppressAutoHyphens/>
      <w:autoSpaceDE w:val="0"/>
      <w:spacing w:line="100" w:lineRule="atLeast"/>
      <w:jc w:val="center"/>
    </w:pPr>
    <w:rPr>
      <w:rFonts w:ascii="Mangal" w:hAnsi="Mangal" w:cs="Mangal"/>
      <w:color w:val="000000"/>
      <w:sz w:val="124"/>
      <w:szCs w:val="124"/>
      <w:lang w:eastAsia="hi-IN" w:bidi="hi-IN"/>
    </w:rPr>
  </w:style>
  <w:style w:type="paragraph" w:customStyle="1" w:styleId="LTUntertitel">
    <w:name w:val="???????~LT~Untertitel"/>
    <w:uiPriority w:val="99"/>
    <w:rsid w:val="002A27BC"/>
    <w:pPr>
      <w:widowControl w:val="0"/>
      <w:tabs>
        <w:tab w:val="left" w:pos="0"/>
        <w:tab w:val="left" w:pos="2010"/>
        <w:tab w:val="left" w:pos="4020"/>
        <w:tab w:val="left" w:pos="6030"/>
        <w:tab w:val="left" w:pos="8040"/>
        <w:tab w:val="left" w:pos="10050"/>
        <w:tab w:val="left" w:pos="12060"/>
        <w:tab w:val="left" w:pos="14069"/>
        <w:tab w:val="left" w:pos="16080"/>
      </w:tabs>
      <w:suppressAutoHyphens/>
      <w:autoSpaceDE w:val="0"/>
      <w:spacing w:before="225" w:line="100" w:lineRule="atLeast"/>
      <w:jc w:val="center"/>
    </w:pPr>
    <w:rPr>
      <w:rFonts w:ascii="Mangal" w:hAnsi="Mangal" w:cs="Mangal"/>
      <w:color w:val="000000"/>
      <w:sz w:val="90"/>
      <w:szCs w:val="90"/>
      <w:lang w:eastAsia="hi-IN" w:bidi="hi-IN"/>
    </w:rPr>
  </w:style>
  <w:style w:type="paragraph" w:customStyle="1" w:styleId="LTNotizen">
    <w:name w:val="???????~LT~Notizen"/>
    <w:uiPriority w:val="99"/>
    <w:rsid w:val="002A27BC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7" w:line="100" w:lineRule="atLeast"/>
    </w:pPr>
    <w:rPr>
      <w:rFonts w:ascii="Mangal" w:hAnsi="Mangal" w:cs="Mangal"/>
      <w:color w:val="000000"/>
      <w:sz w:val="26"/>
      <w:szCs w:val="26"/>
      <w:lang w:eastAsia="hi-IN" w:bidi="hi-IN"/>
    </w:rPr>
  </w:style>
  <w:style w:type="paragraph" w:customStyle="1" w:styleId="LTHintergrundobjekte">
    <w:name w:val="???????~LT~Hintergrundobjekte"/>
    <w:uiPriority w:val="99"/>
    <w:rsid w:val="002A27BC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ascii="Times New Roman" w:hAnsi="Times New Roman"/>
      <w:b/>
      <w:bCs/>
      <w:color w:val="000000"/>
      <w:sz w:val="110"/>
      <w:szCs w:val="110"/>
      <w:lang w:eastAsia="hi-IN" w:bidi="hi-IN"/>
    </w:rPr>
  </w:style>
  <w:style w:type="paragraph" w:customStyle="1" w:styleId="LTHintergrund">
    <w:name w:val="???????~LT~Hintergrund"/>
    <w:uiPriority w:val="99"/>
    <w:rsid w:val="002A27BC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default">
    <w:name w:val="default"/>
    <w:uiPriority w:val="99"/>
    <w:rsid w:val="002A27BC"/>
    <w:pPr>
      <w:widowControl w:val="0"/>
      <w:suppressAutoHyphens/>
      <w:autoSpaceDE w:val="0"/>
      <w:spacing w:line="200" w:lineRule="atLeast"/>
    </w:pPr>
    <w:rPr>
      <w:rFonts w:ascii="Mangal" w:hAnsi="Mangal" w:cs="Mangal"/>
      <w:sz w:val="36"/>
      <w:szCs w:val="36"/>
      <w:lang w:eastAsia="hi-IN" w:bidi="hi-IN"/>
    </w:rPr>
  </w:style>
  <w:style w:type="paragraph" w:customStyle="1" w:styleId="blue1">
    <w:name w:val="blue1"/>
    <w:basedOn w:val="default"/>
    <w:uiPriority w:val="99"/>
    <w:rsid w:val="002A27BC"/>
  </w:style>
  <w:style w:type="paragraph" w:customStyle="1" w:styleId="blue2">
    <w:name w:val="blue2"/>
    <w:basedOn w:val="default"/>
    <w:uiPriority w:val="99"/>
    <w:rsid w:val="002A27BC"/>
  </w:style>
  <w:style w:type="paragraph" w:customStyle="1" w:styleId="blue3">
    <w:name w:val="blue3"/>
    <w:basedOn w:val="default"/>
    <w:uiPriority w:val="99"/>
    <w:rsid w:val="002A27BC"/>
  </w:style>
  <w:style w:type="paragraph" w:customStyle="1" w:styleId="bw1">
    <w:name w:val="bw1"/>
    <w:basedOn w:val="default"/>
    <w:uiPriority w:val="99"/>
    <w:rsid w:val="002A27BC"/>
  </w:style>
  <w:style w:type="paragraph" w:customStyle="1" w:styleId="bw2">
    <w:name w:val="bw2"/>
    <w:basedOn w:val="default"/>
    <w:uiPriority w:val="99"/>
    <w:rsid w:val="002A27BC"/>
  </w:style>
  <w:style w:type="paragraph" w:customStyle="1" w:styleId="bw3">
    <w:name w:val="bw3"/>
    <w:basedOn w:val="default"/>
    <w:uiPriority w:val="99"/>
    <w:rsid w:val="002A27BC"/>
  </w:style>
  <w:style w:type="paragraph" w:customStyle="1" w:styleId="orange1">
    <w:name w:val="orange1"/>
    <w:basedOn w:val="default"/>
    <w:uiPriority w:val="99"/>
    <w:rsid w:val="002A27BC"/>
  </w:style>
  <w:style w:type="paragraph" w:customStyle="1" w:styleId="orange2">
    <w:name w:val="orange2"/>
    <w:basedOn w:val="default"/>
    <w:uiPriority w:val="99"/>
    <w:rsid w:val="002A27BC"/>
  </w:style>
  <w:style w:type="paragraph" w:customStyle="1" w:styleId="orange3">
    <w:name w:val="orange3"/>
    <w:basedOn w:val="default"/>
    <w:uiPriority w:val="99"/>
    <w:rsid w:val="002A27BC"/>
  </w:style>
  <w:style w:type="paragraph" w:customStyle="1" w:styleId="turquise1">
    <w:name w:val="turquise1"/>
    <w:basedOn w:val="default"/>
    <w:uiPriority w:val="99"/>
    <w:rsid w:val="002A27BC"/>
  </w:style>
  <w:style w:type="paragraph" w:customStyle="1" w:styleId="turquise2">
    <w:name w:val="turquise2"/>
    <w:basedOn w:val="default"/>
    <w:uiPriority w:val="99"/>
    <w:rsid w:val="002A27BC"/>
  </w:style>
  <w:style w:type="paragraph" w:customStyle="1" w:styleId="turquise3">
    <w:name w:val="turquise3"/>
    <w:basedOn w:val="default"/>
    <w:uiPriority w:val="99"/>
    <w:rsid w:val="002A27BC"/>
  </w:style>
  <w:style w:type="paragraph" w:customStyle="1" w:styleId="gray1">
    <w:name w:val="gray1"/>
    <w:basedOn w:val="default"/>
    <w:uiPriority w:val="99"/>
    <w:rsid w:val="002A27BC"/>
  </w:style>
  <w:style w:type="paragraph" w:customStyle="1" w:styleId="gray2">
    <w:name w:val="gray2"/>
    <w:basedOn w:val="default"/>
    <w:uiPriority w:val="99"/>
    <w:rsid w:val="002A27BC"/>
  </w:style>
  <w:style w:type="paragraph" w:customStyle="1" w:styleId="gray3">
    <w:name w:val="gray3"/>
    <w:basedOn w:val="default"/>
    <w:uiPriority w:val="99"/>
    <w:rsid w:val="002A27BC"/>
  </w:style>
  <w:style w:type="paragraph" w:customStyle="1" w:styleId="sun1">
    <w:name w:val="sun1"/>
    <w:basedOn w:val="default"/>
    <w:uiPriority w:val="99"/>
    <w:rsid w:val="002A27BC"/>
  </w:style>
  <w:style w:type="paragraph" w:customStyle="1" w:styleId="sun2">
    <w:name w:val="sun2"/>
    <w:basedOn w:val="default"/>
    <w:uiPriority w:val="99"/>
    <w:rsid w:val="002A27BC"/>
  </w:style>
  <w:style w:type="paragraph" w:customStyle="1" w:styleId="sun3">
    <w:name w:val="sun3"/>
    <w:basedOn w:val="default"/>
    <w:uiPriority w:val="99"/>
    <w:rsid w:val="002A27BC"/>
  </w:style>
  <w:style w:type="paragraph" w:customStyle="1" w:styleId="earth1">
    <w:name w:val="earth1"/>
    <w:basedOn w:val="default"/>
    <w:uiPriority w:val="99"/>
    <w:rsid w:val="002A27BC"/>
  </w:style>
  <w:style w:type="paragraph" w:customStyle="1" w:styleId="earth2">
    <w:name w:val="earth2"/>
    <w:basedOn w:val="default"/>
    <w:uiPriority w:val="99"/>
    <w:rsid w:val="002A27BC"/>
  </w:style>
  <w:style w:type="paragraph" w:customStyle="1" w:styleId="earth3">
    <w:name w:val="earth3"/>
    <w:basedOn w:val="default"/>
    <w:uiPriority w:val="99"/>
    <w:rsid w:val="002A27BC"/>
  </w:style>
  <w:style w:type="paragraph" w:customStyle="1" w:styleId="green1">
    <w:name w:val="green1"/>
    <w:basedOn w:val="default"/>
    <w:uiPriority w:val="99"/>
    <w:rsid w:val="002A27BC"/>
  </w:style>
  <w:style w:type="paragraph" w:customStyle="1" w:styleId="green2">
    <w:name w:val="green2"/>
    <w:basedOn w:val="default"/>
    <w:uiPriority w:val="99"/>
    <w:rsid w:val="002A27BC"/>
  </w:style>
  <w:style w:type="paragraph" w:customStyle="1" w:styleId="green3">
    <w:name w:val="green3"/>
    <w:basedOn w:val="default"/>
    <w:uiPriority w:val="99"/>
    <w:rsid w:val="002A27BC"/>
  </w:style>
  <w:style w:type="paragraph" w:customStyle="1" w:styleId="seetang1">
    <w:name w:val="seetang1"/>
    <w:basedOn w:val="default"/>
    <w:uiPriority w:val="99"/>
    <w:rsid w:val="002A27BC"/>
  </w:style>
  <w:style w:type="paragraph" w:customStyle="1" w:styleId="seetang2">
    <w:name w:val="seetang2"/>
    <w:basedOn w:val="default"/>
    <w:uiPriority w:val="99"/>
    <w:rsid w:val="002A27BC"/>
  </w:style>
  <w:style w:type="paragraph" w:customStyle="1" w:styleId="seetang3">
    <w:name w:val="seetang3"/>
    <w:basedOn w:val="default"/>
    <w:uiPriority w:val="99"/>
    <w:rsid w:val="002A27BC"/>
  </w:style>
  <w:style w:type="paragraph" w:customStyle="1" w:styleId="lightblue1">
    <w:name w:val="lightblue1"/>
    <w:basedOn w:val="default"/>
    <w:uiPriority w:val="99"/>
    <w:rsid w:val="002A27BC"/>
  </w:style>
  <w:style w:type="paragraph" w:customStyle="1" w:styleId="lightblue2">
    <w:name w:val="lightblue2"/>
    <w:basedOn w:val="default"/>
    <w:uiPriority w:val="99"/>
    <w:rsid w:val="002A27BC"/>
  </w:style>
  <w:style w:type="paragraph" w:customStyle="1" w:styleId="lightblue3">
    <w:name w:val="lightblue3"/>
    <w:basedOn w:val="default"/>
    <w:uiPriority w:val="99"/>
    <w:rsid w:val="002A27BC"/>
  </w:style>
  <w:style w:type="paragraph" w:customStyle="1" w:styleId="yellow1">
    <w:name w:val="yellow1"/>
    <w:basedOn w:val="default"/>
    <w:uiPriority w:val="99"/>
    <w:rsid w:val="002A27BC"/>
  </w:style>
  <w:style w:type="paragraph" w:customStyle="1" w:styleId="yellow2">
    <w:name w:val="yellow2"/>
    <w:basedOn w:val="default"/>
    <w:uiPriority w:val="99"/>
    <w:rsid w:val="002A27BC"/>
  </w:style>
  <w:style w:type="paragraph" w:customStyle="1" w:styleId="yellow3">
    <w:name w:val="yellow3"/>
    <w:basedOn w:val="default"/>
    <w:uiPriority w:val="99"/>
    <w:rsid w:val="002A27BC"/>
  </w:style>
  <w:style w:type="paragraph" w:customStyle="1" w:styleId="WW-">
    <w:name w:val="WW-?????????"/>
    <w:uiPriority w:val="99"/>
    <w:rsid w:val="002A27BC"/>
    <w:pPr>
      <w:widowControl w:val="0"/>
      <w:tabs>
        <w:tab w:val="left" w:pos="0"/>
        <w:tab w:val="left" w:pos="2010"/>
        <w:tab w:val="left" w:pos="4020"/>
        <w:tab w:val="left" w:pos="6030"/>
        <w:tab w:val="left" w:pos="8040"/>
        <w:tab w:val="left" w:pos="10050"/>
        <w:tab w:val="left" w:pos="12060"/>
        <w:tab w:val="left" w:pos="14069"/>
        <w:tab w:val="left" w:pos="16080"/>
      </w:tabs>
      <w:suppressAutoHyphens/>
      <w:autoSpaceDE w:val="0"/>
      <w:spacing w:line="100" w:lineRule="atLeast"/>
      <w:jc w:val="center"/>
    </w:pPr>
    <w:rPr>
      <w:rFonts w:ascii="Mangal" w:hAnsi="Mangal" w:cs="Mangal"/>
      <w:color w:val="000000"/>
      <w:sz w:val="124"/>
      <w:szCs w:val="124"/>
      <w:lang w:eastAsia="hi-IN" w:bidi="hi-IN"/>
    </w:rPr>
  </w:style>
  <w:style w:type="paragraph" w:customStyle="1" w:styleId="afffe">
    <w:name w:val="????????????"/>
    <w:uiPriority w:val="99"/>
    <w:rsid w:val="002A27BC"/>
    <w:pPr>
      <w:widowControl w:val="0"/>
      <w:tabs>
        <w:tab w:val="left" w:pos="0"/>
        <w:tab w:val="left" w:pos="2010"/>
        <w:tab w:val="left" w:pos="4020"/>
        <w:tab w:val="left" w:pos="6030"/>
        <w:tab w:val="left" w:pos="8040"/>
        <w:tab w:val="left" w:pos="10050"/>
        <w:tab w:val="left" w:pos="12060"/>
        <w:tab w:val="left" w:pos="14069"/>
        <w:tab w:val="left" w:pos="16080"/>
      </w:tabs>
      <w:suppressAutoHyphens/>
      <w:autoSpaceDE w:val="0"/>
      <w:spacing w:before="225" w:line="100" w:lineRule="atLeast"/>
      <w:jc w:val="center"/>
    </w:pPr>
    <w:rPr>
      <w:rFonts w:ascii="Mangal" w:hAnsi="Mangal" w:cs="Mangal"/>
      <w:color w:val="000000"/>
      <w:sz w:val="90"/>
      <w:szCs w:val="90"/>
      <w:lang w:eastAsia="hi-IN" w:bidi="hi-IN"/>
    </w:rPr>
  </w:style>
  <w:style w:type="paragraph" w:customStyle="1" w:styleId="affff">
    <w:name w:val="??????? ????"/>
    <w:uiPriority w:val="99"/>
    <w:rsid w:val="002A27BC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ascii="Times New Roman" w:hAnsi="Times New Roman"/>
      <w:b/>
      <w:bCs/>
      <w:color w:val="000000"/>
      <w:sz w:val="110"/>
      <w:szCs w:val="110"/>
      <w:lang w:eastAsia="hi-IN" w:bidi="hi-IN"/>
    </w:rPr>
  </w:style>
  <w:style w:type="paragraph" w:customStyle="1" w:styleId="affff0">
    <w:name w:val="???"/>
    <w:uiPriority w:val="99"/>
    <w:rsid w:val="002A27BC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affff1">
    <w:name w:val="??????????"/>
    <w:uiPriority w:val="99"/>
    <w:rsid w:val="002A27BC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7" w:line="100" w:lineRule="atLeast"/>
    </w:pPr>
    <w:rPr>
      <w:rFonts w:ascii="Mangal" w:hAnsi="Mangal" w:cs="Mangal"/>
      <w:color w:val="000000"/>
      <w:sz w:val="26"/>
      <w:szCs w:val="26"/>
      <w:lang w:eastAsia="hi-IN" w:bidi="hi-IN"/>
    </w:rPr>
  </w:style>
  <w:style w:type="paragraph" w:customStyle="1" w:styleId="WW-1">
    <w:name w:val="WW-????????? 1"/>
    <w:uiPriority w:val="99"/>
    <w:rsid w:val="002A27BC"/>
    <w:pPr>
      <w:widowControl w:val="0"/>
      <w:tabs>
        <w:tab w:val="left" w:pos="1260"/>
        <w:tab w:val="left" w:pos="3269"/>
        <w:tab w:val="left" w:pos="5280"/>
        <w:tab w:val="left" w:pos="7290"/>
        <w:tab w:val="left" w:pos="9300"/>
        <w:tab w:val="left" w:pos="11310"/>
        <w:tab w:val="left" w:pos="13320"/>
        <w:tab w:val="left" w:pos="15330"/>
      </w:tabs>
      <w:suppressAutoHyphens/>
      <w:autoSpaceDE w:val="0"/>
      <w:spacing w:before="225" w:line="100" w:lineRule="atLeast"/>
    </w:pPr>
    <w:rPr>
      <w:rFonts w:ascii="Mangal" w:hAnsi="Mangal" w:cs="Mangal"/>
      <w:color w:val="000000"/>
      <w:sz w:val="90"/>
      <w:szCs w:val="90"/>
      <w:lang w:eastAsia="hi-IN" w:bidi="hi-IN"/>
    </w:rPr>
  </w:style>
  <w:style w:type="paragraph" w:customStyle="1" w:styleId="WW-2">
    <w:name w:val="WW-????????? 2"/>
    <w:basedOn w:val="WW-1"/>
    <w:uiPriority w:val="99"/>
    <w:rsid w:val="002A27BC"/>
    <w:pPr>
      <w:tabs>
        <w:tab w:val="clear" w:pos="1260"/>
        <w:tab w:val="clear" w:pos="3269"/>
        <w:tab w:val="clear" w:pos="5280"/>
        <w:tab w:val="clear" w:pos="7290"/>
        <w:tab w:val="clear" w:pos="9300"/>
        <w:tab w:val="clear" w:pos="11310"/>
        <w:tab w:val="clear" w:pos="13320"/>
        <w:tab w:val="clear" w:pos="15330"/>
        <w:tab w:val="left" w:pos="380"/>
        <w:tab w:val="left" w:pos="2390"/>
        <w:tab w:val="left" w:pos="4400"/>
        <w:tab w:val="left" w:pos="6410"/>
        <w:tab w:val="left" w:pos="8419"/>
        <w:tab w:val="left" w:pos="10430"/>
        <w:tab w:val="left" w:pos="12440"/>
        <w:tab w:val="left" w:pos="14450"/>
      </w:tabs>
      <w:spacing w:before="194"/>
    </w:pPr>
    <w:rPr>
      <w:sz w:val="78"/>
      <w:szCs w:val="78"/>
    </w:rPr>
  </w:style>
  <w:style w:type="paragraph" w:customStyle="1" w:styleId="36">
    <w:name w:val="????????? 3"/>
    <w:basedOn w:val="WW-2"/>
    <w:uiPriority w:val="99"/>
    <w:rsid w:val="002A27BC"/>
    <w:pPr>
      <w:tabs>
        <w:tab w:val="clear" w:pos="380"/>
        <w:tab w:val="clear" w:pos="2390"/>
        <w:tab w:val="clear" w:pos="4400"/>
        <w:tab w:val="clear" w:pos="6410"/>
        <w:tab w:val="clear" w:pos="8419"/>
        <w:tab w:val="clear" w:pos="10430"/>
        <w:tab w:val="clear" w:pos="12440"/>
        <w:tab w:val="clear" w:pos="14450"/>
        <w:tab w:val="left" w:pos="1507"/>
        <w:tab w:val="left" w:pos="3517"/>
        <w:tab w:val="left" w:pos="5527"/>
        <w:tab w:val="left" w:pos="7537"/>
        <w:tab w:val="left" w:pos="9547"/>
        <w:tab w:val="left" w:pos="11557"/>
        <w:tab w:val="left" w:pos="13567"/>
      </w:tabs>
      <w:spacing w:before="170"/>
    </w:pPr>
    <w:rPr>
      <w:sz w:val="68"/>
      <w:szCs w:val="68"/>
    </w:rPr>
  </w:style>
  <w:style w:type="paragraph" w:customStyle="1" w:styleId="42">
    <w:name w:val="????????? 4"/>
    <w:basedOn w:val="36"/>
    <w:uiPriority w:val="99"/>
    <w:rsid w:val="002A27BC"/>
    <w:pPr>
      <w:tabs>
        <w:tab w:val="clear" w:pos="1507"/>
        <w:tab w:val="clear" w:pos="3517"/>
        <w:tab w:val="clear" w:pos="5527"/>
        <w:tab w:val="clear" w:pos="7537"/>
        <w:tab w:val="clear" w:pos="9547"/>
        <w:tab w:val="clear" w:pos="11557"/>
        <w:tab w:val="clear" w:pos="13567"/>
        <w:tab w:val="left" w:pos="499"/>
        <w:tab w:val="left" w:pos="2510"/>
        <w:tab w:val="left" w:pos="4520"/>
        <w:tab w:val="left" w:pos="6530"/>
        <w:tab w:val="left" w:pos="8540"/>
        <w:tab w:val="left" w:pos="10550"/>
        <w:tab w:val="left" w:pos="12560"/>
      </w:tabs>
      <w:spacing w:before="139"/>
    </w:pPr>
    <w:rPr>
      <w:sz w:val="56"/>
      <w:szCs w:val="56"/>
    </w:rPr>
  </w:style>
  <w:style w:type="paragraph" w:customStyle="1" w:styleId="54">
    <w:name w:val="????????? 5"/>
    <w:basedOn w:val="42"/>
    <w:uiPriority w:val="99"/>
    <w:rsid w:val="002A27BC"/>
    <w:pPr>
      <w:tabs>
        <w:tab w:val="clear" w:pos="499"/>
        <w:tab w:val="clear" w:pos="2510"/>
        <w:tab w:val="clear" w:pos="4520"/>
        <w:tab w:val="clear" w:pos="6530"/>
        <w:tab w:val="clear" w:pos="8540"/>
        <w:tab w:val="clear" w:pos="10550"/>
        <w:tab w:val="clear" w:pos="12560"/>
        <w:tab w:val="left" w:pos="1500"/>
        <w:tab w:val="left" w:pos="3510"/>
        <w:tab w:val="left" w:pos="5520"/>
        <w:tab w:val="left" w:pos="7530"/>
        <w:tab w:val="left" w:pos="9540"/>
        <w:tab w:val="left" w:pos="11549"/>
      </w:tabs>
    </w:pPr>
  </w:style>
  <w:style w:type="paragraph" w:customStyle="1" w:styleId="64">
    <w:name w:val="????????? 6"/>
    <w:uiPriority w:val="99"/>
    <w:rsid w:val="002A27BC"/>
    <w:pPr>
      <w:widowControl w:val="0"/>
      <w:tabs>
        <w:tab w:val="left" w:pos="1500"/>
        <w:tab w:val="left" w:pos="3510"/>
        <w:tab w:val="left" w:pos="5520"/>
        <w:tab w:val="left" w:pos="7530"/>
        <w:tab w:val="left" w:pos="9540"/>
        <w:tab w:val="left" w:pos="11549"/>
      </w:tabs>
      <w:suppressAutoHyphens/>
      <w:autoSpaceDE w:val="0"/>
      <w:spacing w:before="139" w:line="100" w:lineRule="atLeast"/>
    </w:pPr>
    <w:rPr>
      <w:rFonts w:ascii="Mangal" w:hAnsi="Mangal" w:cs="Mangal"/>
      <w:color w:val="000000"/>
      <w:sz w:val="56"/>
      <w:szCs w:val="56"/>
      <w:lang w:eastAsia="hi-IN" w:bidi="hi-IN"/>
    </w:rPr>
  </w:style>
  <w:style w:type="paragraph" w:customStyle="1" w:styleId="72">
    <w:name w:val="????????? 7"/>
    <w:basedOn w:val="64"/>
    <w:uiPriority w:val="99"/>
    <w:rsid w:val="002A27BC"/>
  </w:style>
  <w:style w:type="paragraph" w:customStyle="1" w:styleId="82">
    <w:name w:val="????????? 8"/>
    <w:basedOn w:val="72"/>
    <w:uiPriority w:val="99"/>
    <w:rsid w:val="002A27BC"/>
  </w:style>
  <w:style w:type="paragraph" w:customStyle="1" w:styleId="92">
    <w:name w:val="????????? 9"/>
    <w:uiPriority w:val="99"/>
    <w:rsid w:val="002A27BC"/>
    <w:pPr>
      <w:widowControl w:val="0"/>
      <w:tabs>
        <w:tab w:val="left" w:pos="1500"/>
        <w:tab w:val="left" w:pos="3510"/>
        <w:tab w:val="left" w:pos="5520"/>
        <w:tab w:val="left" w:pos="7530"/>
        <w:tab w:val="left" w:pos="9540"/>
        <w:tab w:val="left" w:pos="11549"/>
      </w:tabs>
      <w:suppressAutoHyphens/>
      <w:autoSpaceDE w:val="0"/>
      <w:spacing w:before="139" w:line="100" w:lineRule="atLeast"/>
    </w:pPr>
    <w:rPr>
      <w:rFonts w:ascii="Mangal" w:hAnsi="Mangal" w:cs="Mangal"/>
      <w:color w:val="000000"/>
      <w:sz w:val="56"/>
      <w:szCs w:val="56"/>
      <w:lang w:eastAsia="hi-IN" w:bidi="hi-IN"/>
    </w:rPr>
  </w:style>
  <w:style w:type="paragraph" w:customStyle="1" w:styleId="WW-10">
    <w:name w:val="WW-?????????1"/>
    <w:uiPriority w:val="99"/>
    <w:rsid w:val="002A27BC"/>
    <w:pPr>
      <w:widowControl w:val="0"/>
      <w:tabs>
        <w:tab w:val="left" w:pos="0"/>
        <w:tab w:val="left" w:pos="2010"/>
        <w:tab w:val="left" w:pos="4020"/>
        <w:tab w:val="left" w:pos="6030"/>
        <w:tab w:val="left" w:pos="8040"/>
        <w:tab w:val="left" w:pos="10050"/>
        <w:tab w:val="left" w:pos="12060"/>
        <w:tab w:val="left" w:pos="14069"/>
        <w:tab w:val="left" w:pos="16080"/>
      </w:tabs>
      <w:suppressAutoHyphens/>
      <w:autoSpaceDE w:val="0"/>
      <w:spacing w:line="100" w:lineRule="atLeast"/>
      <w:jc w:val="center"/>
    </w:pPr>
    <w:rPr>
      <w:rFonts w:ascii="Mangal" w:hAnsi="Mangal" w:cs="Mangal"/>
      <w:color w:val="000000"/>
      <w:sz w:val="124"/>
      <w:szCs w:val="124"/>
      <w:lang w:eastAsia="hi-IN" w:bidi="hi-IN"/>
    </w:rPr>
  </w:style>
  <w:style w:type="paragraph" w:customStyle="1" w:styleId="WW-11">
    <w:name w:val="WW-????????? 11"/>
    <w:uiPriority w:val="99"/>
    <w:rsid w:val="002A27BC"/>
    <w:pPr>
      <w:widowControl w:val="0"/>
      <w:tabs>
        <w:tab w:val="left" w:pos="1260"/>
        <w:tab w:val="left" w:pos="3269"/>
        <w:tab w:val="left" w:pos="5280"/>
        <w:tab w:val="left" w:pos="7290"/>
        <w:tab w:val="left" w:pos="9300"/>
        <w:tab w:val="left" w:pos="11310"/>
        <w:tab w:val="left" w:pos="13320"/>
        <w:tab w:val="left" w:pos="15330"/>
      </w:tabs>
      <w:suppressAutoHyphens/>
      <w:autoSpaceDE w:val="0"/>
      <w:spacing w:before="225" w:line="100" w:lineRule="atLeast"/>
    </w:pPr>
    <w:rPr>
      <w:rFonts w:ascii="Mangal" w:hAnsi="Mangal" w:cs="Mangal"/>
      <w:color w:val="000000"/>
      <w:sz w:val="90"/>
      <w:szCs w:val="90"/>
      <w:lang w:eastAsia="hi-IN" w:bidi="hi-IN"/>
    </w:rPr>
  </w:style>
  <w:style w:type="paragraph" w:customStyle="1" w:styleId="WW-21">
    <w:name w:val="WW-????????? 21"/>
    <w:basedOn w:val="WW-11"/>
    <w:uiPriority w:val="99"/>
    <w:rsid w:val="002A27BC"/>
    <w:pPr>
      <w:tabs>
        <w:tab w:val="clear" w:pos="1260"/>
        <w:tab w:val="clear" w:pos="3269"/>
        <w:tab w:val="clear" w:pos="5280"/>
        <w:tab w:val="clear" w:pos="7290"/>
        <w:tab w:val="clear" w:pos="9300"/>
        <w:tab w:val="clear" w:pos="11310"/>
        <w:tab w:val="clear" w:pos="13320"/>
        <w:tab w:val="clear" w:pos="15330"/>
        <w:tab w:val="left" w:pos="380"/>
        <w:tab w:val="left" w:pos="2390"/>
        <w:tab w:val="left" w:pos="4400"/>
        <w:tab w:val="left" w:pos="6410"/>
        <w:tab w:val="left" w:pos="8419"/>
        <w:tab w:val="left" w:pos="10430"/>
        <w:tab w:val="left" w:pos="12440"/>
        <w:tab w:val="left" w:pos="14450"/>
      </w:tabs>
      <w:spacing w:before="194"/>
    </w:pPr>
    <w:rPr>
      <w:sz w:val="78"/>
      <w:szCs w:val="78"/>
    </w:rPr>
  </w:style>
  <w:style w:type="paragraph" w:customStyle="1" w:styleId="1LTGliederung1">
    <w:name w:val="?????????1~LT~Gliederung 1"/>
    <w:uiPriority w:val="99"/>
    <w:rsid w:val="002A27BC"/>
    <w:pPr>
      <w:widowControl w:val="0"/>
      <w:tabs>
        <w:tab w:val="left" w:pos="1260"/>
        <w:tab w:val="left" w:pos="3272"/>
        <w:tab w:val="left" w:pos="5285"/>
        <w:tab w:val="left" w:pos="7297"/>
        <w:tab w:val="left" w:pos="9310"/>
        <w:tab w:val="left" w:pos="11322"/>
        <w:tab w:val="left" w:pos="13335"/>
        <w:tab w:val="left" w:pos="15347"/>
      </w:tabs>
      <w:suppressAutoHyphens/>
      <w:autoSpaceDE w:val="0"/>
      <w:spacing w:before="225" w:line="100" w:lineRule="atLeast"/>
    </w:pPr>
    <w:rPr>
      <w:rFonts w:ascii="Mangal" w:hAnsi="Mangal" w:cs="Mangal"/>
      <w:color w:val="000000"/>
      <w:kern w:val="1"/>
      <w:sz w:val="90"/>
      <w:szCs w:val="90"/>
      <w:lang w:eastAsia="hi-IN" w:bidi="hi-IN"/>
    </w:rPr>
  </w:style>
  <w:style w:type="paragraph" w:customStyle="1" w:styleId="1LTGliederung2">
    <w:name w:val="?????????1~LT~Gliederung 2"/>
    <w:basedOn w:val="1LTGliederung1"/>
    <w:uiPriority w:val="99"/>
    <w:rsid w:val="002A27BC"/>
  </w:style>
  <w:style w:type="paragraph" w:customStyle="1" w:styleId="1LTGliederung3">
    <w:name w:val="?????????1~LT~Gliederung 3"/>
    <w:basedOn w:val="1LTGliederung2"/>
    <w:uiPriority w:val="99"/>
    <w:rsid w:val="002A27BC"/>
  </w:style>
  <w:style w:type="paragraph" w:customStyle="1" w:styleId="1LTGliederung4">
    <w:name w:val="?????????1~LT~Gliederung 4"/>
    <w:basedOn w:val="1LTGliederung3"/>
    <w:uiPriority w:val="99"/>
    <w:rsid w:val="002A27BC"/>
  </w:style>
  <w:style w:type="paragraph" w:customStyle="1" w:styleId="1LTGliederung5">
    <w:name w:val="?????????1~LT~Gliederung 5"/>
    <w:basedOn w:val="1LTGliederung4"/>
    <w:uiPriority w:val="99"/>
    <w:rsid w:val="002A27BC"/>
  </w:style>
  <w:style w:type="paragraph" w:customStyle="1" w:styleId="1LTGliederung6">
    <w:name w:val="?????????1~LT~Gliederung 6"/>
    <w:basedOn w:val="1LTGliederung5"/>
    <w:uiPriority w:val="99"/>
    <w:rsid w:val="002A27BC"/>
  </w:style>
  <w:style w:type="paragraph" w:customStyle="1" w:styleId="1LTGliederung7">
    <w:name w:val="?????????1~LT~Gliederung 7"/>
    <w:basedOn w:val="1LTGliederung6"/>
    <w:uiPriority w:val="99"/>
    <w:rsid w:val="002A27BC"/>
  </w:style>
  <w:style w:type="paragraph" w:customStyle="1" w:styleId="1LTGliederung8">
    <w:name w:val="?????????1~LT~Gliederung 8"/>
    <w:basedOn w:val="1LTGliederung7"/>
    <w:uiPriority w:val="99"/>
    <w:rsid w:val="002A27BC"/>
  </w:style>
  <w:style w:type="paragraph" w:customStyle="1" w:styleId="1LTGliederung9">
    <w:name w:val="?????????1~LT~Gliederung 9"/>
    <w:basedOn w:val="1LTGliederung8"/>
    <w:uiPriority w:val="99"/>
    <w:rsid w:val="002A27BC"/>
  </w:style>
  <w:style w:type="paragraph" w:customStyle="1" w:styleId="1LTTitel">
    <w:name w:val="?????????1~LT~Titel"/>
    <w:uiPriority w:val="99"/>
    <w:rsid w:val="002A27BC"/>
    <w:pPr>
      <w:widowControl w:val="0"/>
      <w:tabs>
        <w:tab w:val="left" w:pos="0"/>
        <w:tab w:val="left" w:pos="2012"/>
        <w:tab w:val="left" w:pos="4025"/>
        <w:tab w:val="left" w:pos="6037"/>
        <w:tab w:val="left" w:pos="8050"/>
        <w:tab w:val="left" w:pos="10062"/>
        <w:tab w:val="left" w:pos="12074"/>
        <w:tab w:val="left" w:pos="14087"/>
        <w:tab w:val="left" w:pos="16100"/>
      </w:tabs>
      <w:suppressAutoHyphens/>
      <w:autoSpaceDE w:val="0"/>
      <w:spacing w:line="100" w:lineRule="atLeast"/>
      <w:jc w:val="center"/>
    </w:pPr>
    <w:rPr>
      <w:rFonts w:ascii="Mangal" w:hAnsi="Mangal" w:cs="Mangal"/>
      <w:color w:val="000000"/>
      <w:kern w:val="1"/>
      <w:sz w:val="124"/>
      <w:szCs w:val="124"/>
      <w:lang w:eastAsia="hi-IN" w:bidi="hi-IN"/>
    </w:rPr>
  </w:style>
  <w:style w:type="paragraph" w:customStyle="1" w:styleId="1LTUntertitel">
    <w:name w:val="?????????1~LT~Untertitel"/>
    <w:uiPriority w:val="99"/>
    <w:rsid w:val="002A27BC"/>
    <w:pPr>
      <w:widowControl w:val="0"/>
      <w:tabs>
        <w:tab w:val="left" w:pos="0"/>
        <w:tab w:val="left" w:pos="2012"/>
        <w:tab w:val="left" w:pos="4025"/>
        <w:tab w:val="left" w:pos="6037"/>
        <w:tab w:val="left" w:pos="8050"/>
        <w:tab w:val="left" w:pos="10062"/>
        <w:tab w:val="left" w:pos="12074"/>
        <w:tab w:val="left" w:pos="14087"/>
        <w:tab w:val="left" w:pos="16100"/>
      </w:tabs>
      <w:suppressAutoHyphens/>
      <w:autoSpaceDE w:val="0"/>
      <w:spacing w:before="225" w:line="100" w:lineRule="atLeast"/>
      <w:jc w:val="center"/>
    </w:pPr>
    <w:rPr>
      <w:rFonts w:ascii="Mangal" w:hAnsi="Mangal" w:cs="Mangal"/>
      <w:color w:val="000000"/>
      <w:kern w:val="1"/>
      <w:sz w:val="90"/>
      <w:szCs w:val="90"/>
      <w:lang w:eastAsia="hi-IN" w:bidi="hi-IN"/>
    </w:rPr>
  </w:style>
  <w:style w:type="paragraph" w:customStyle="1" w:styleId="1LTNotizen">
    <w:name w:val="?????????1~LT~Notizen"/>
    <w:uiPriority w:val="99"/>
    <w:rsid w:val="002A27BC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7" w:line="100" w:lineRule="atLeast"/>
    </w:pPr>
    <w:rPr>
      <w:rFonts w:ascii="Mangal" w:hAnsi="Mangal" w:cs="Mangal"/>
      <w:color w:val="000000"/>
      <w:kern w:val="1"/>
      <w:sz w:val="26"/>
      <w:szCs w:val="26"/>
      <w:lang w:eastAsia="hi-IN" w:bidi="hi-IN"/>
    </w:rPr>
  </w:style>
  <w:style w:type="paragraph" w:customStyle="1" w:styleId="1LTHintergrundobjekte">
    <w:name w:val="?????????1~LT~Hintergrundobjekte"/>
    <w:uiPriority w:val="99"/>
    <w:rsid w:val="002A27BC"/>
    <w:pPr>
      <w:widowControl w:val="0"/>
      <w:suppressAutoHyphens/>
      <w:autoSpaceDE w:val="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LTHintergrund">
    <w:name w:val="?????????1~LT~Hintergrund"/>
    <w:uiPriority w:val="99"/>
    <w:rsid w:val="002A27BC"/>
    <w:pPr>
      <w:widowControl w:val="0"/>
      <w:suppressAutoHyphens/>
      <w:autoSpaceDE w:val="0"/>
      <w:jc w:val="center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WW-12">
    <w:name w:val="WW-?????????12"/>
    <w:uiPriority w:val="99"/>
    <w:rsid w:val="002A27BC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line="100" w:lineRule="atLeast"/>
      <w:jc w:val="center"/>
    </w:pPr>
    <w:rPr>
      <w:rFonts w:ascii="DejaVu Sans" w:hAnsi="DejaVu Sans" w:cs="DejaVu Sans"/>
      <w:color w:val="000000"/>
      <w:sz w:val="124"/>
      <w:szCs w:val="124"/>
      <w:lang w:eastAsia="hi-IN" w:bidi="hi-IN"/>
    </w:rPr>
  </w:style>
  <w:style w:type="paragraph" w:customStyle="1" w:styleId="WW-112">
    <w:name w:val="WW-????????? 112"/>
    <w:uiPriority w:val="99"/>
    <w:rsid w:val="002A27BC"/>
    <w:pPr>
      <w:widowControl w:val="0"/>
      <w:tabs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uppressAutoHyphens/>
      <w:autoSpaceDE w:val="0"/>
      <w:spacing w:before="225" w:line="100" w:lineRule="atLeast"/>
    </w:pPr>
    <w:rPr>
      <w:rFonts w:ascii="DejaVu Sans" w:hAnsi="DejaVu Sans" w:cs="DejaVu Sans"/>
      <w:color w:val="000000"/>
      <w:sz w:val="90"/>
      <w:szCs w:val="90"/>
      <w:lang w:eastAsia="hi-IN" w:bidi="hi-IN"/>
    </w:rPr>
  </w:style>
  <w:style w:type="paragraph" w:customStyle="1" w:styleId="WW-212">
    <w:name w:val="WW-????????? 212"/>
    <w:basedOn w:val="WW-112"/>
    <w:uiPriority w:val="99"/>
    <w:rsid w:val="002A27BC"/>
    <w:pPr>
      <w:tabs>
        <w:tab w:val="clear" w:pos="167"/>
        <w:tab w:val="clear" w:pos="875"/>
        <w:tab w:val="clear" w:pos="1582"/>
        <w:tab w:val="clear" w:pos="2290"/>
        <w:tab w:val="clear" w:pos="2997"/>
        <w:tab w:val="clear" w:pos="3705"/>
        <w:tab w:val="clear" w:pos="4412"/>
        <w:tab w:val="clear" w:pos="5120"/>
        <w:tab w:val="clear" w:pos="5827"/>
        <w:tab w:val="clear" w:pos="6535"/>
        <w:tab w:val="clear" w:pos="7242"/>
        <w:tab w:val="clear" w:pos="7949"/>
        <w:tab w:val="clear" w:pos="8657"/>
        <w:tab w:val="clear" w:pos="9365"/>
        <w:tab w:val="clear" w:pos="10072"/>
        <w:tab w:val="clear" w:pos="10780"/>
        <w:tab w:val="clear" w:pos="11487"/>
        <w:tab w:val="clear" w:pos="12195"/>
        <w:tab w:val="clear" w:pos="12902"/>
        <w:tab w:val="clear" w:pos="13610"/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before="194"/>
    </w:pPr>
    <w:rPr>
      <w:sz w:val="78"/>
      <w:szCs w:val="78"/>
    </w:rPr>
  </w:style>
  <w:style w:type="paragraph" w:customStyle="1" w:styleId="WW-123">
    <w:name w:val="WW-?????????123"/>
    <w:uiPriority w:val="99"/>
    <w:rsid w:val="002A27BC"/>
    <w:pPr>
      <w:widowControl w:val="0"/>
      <w:tabs>
        <w:tab w:val="left" w:pos="0"/>
        <w:tab w:val="left" w:pos="2010"/>
        <w:tab w:val="left" w:pos="4020"/>
        <w:tab w:val="left" w:pos="6030"/>
        <w:tab w:val="left" w:pos="8040"/>
        <w:tab w:val="left" w:pos="10050"/>
        <w:tab w:val="left" w:pos="12060"/>
        <w:tab w:val="left" w:pos="14069"/>
        <w:tab w:val="left" w:pos="16080"/>
      </w:tabs>
      <w:suppressAutoHyphens/>
      <w:autoSpaceDE w:val="0"/>
      <w:spacing w:line="100" w:lineRule="atLeast"/>
      <w:jc w:val="center"/>
    </w:pPr>
    <w:rPr>
      <w:rFonts w:ascii="Mangal" w:hAnsi="Mangal" w:cs="Mangal"/>
      <w:color w:val="000000"/>
      <w:sz w:val="124"/>
      <w:szCs w:val="124"/>
      <w:lang w:eastAsia="hi-IN" w:bidi="hi-IN"/>
    </w:rPr>
  </w:style>
  <w:style w:type="paragraph" w:customStyle="1" w:styleId="WW-1123">
    <w:name w:val="WW-????????? 1123"/>
    <w:uiPriority w:val="99"/>
    <w:rsid w:val="002A27BC"/>
    <w:pPr>
      <w:widowControl w:val="0"/>
      <w:tabs>
        <w:tab w:val="left" w:pos="1260"/>
        <w:tab w:val="left" w:pos="3269"/>
        <w:tab w:val="left" w:pos="5280"/>
        <w:tab w:val="left" w:pos="7290"/>
        <w:tab w:val="left" w:pos="9300"/>
        <w:tab w:val="left" w:pos="11310"/>
        <w:tab w:val="left" w:pos="13320"/>
        <w:tab w:val="left" w:pos="15330"/>
      </w:tabs>
      <w:suppressAutoHyphens/>
      <w:autoSpaceDE w:val="0"/>
      <w:spacing w:before="225" w:line="100" w:lineRule="atLeast"/>
    </w:pPr>
    <w:rPr>
      <w:rFonts w:ascii="Mangal" w:hAnsi="Mangal" w:cs="Mangal"/>
      <w:color w:val="000000"/>
      <w:sz w:val="90"/>
      <w:szCs w:val="90"/>
      <w:lang w:eastAsia="hi-IN" w:bidi="hi-IN"/>
    </w:rPr>
  </w:style>
  <w:style w:type="paragraph" w:customStyle="1" w:styleId="WW-2123">
    <w:name w:val="WW-????????? 2123"/>
    <w:basedOn w:val="WW-1123"/>
    <w:uiPriority w:val="99"/>
    <w:rsid w:val="002A27BC"/>
    <w:pPr>
      <w:tabs>
        <w:tab w:val="clear" w:pos="1260"/>
        <w:tab w:val="clear" w:pos="3269"/>
        <w:tab w:val="clear" w:pos="5280"/>
        <w:tab w:val="clear" w:pos="7290"/>
        <w:tab w:val="clear" w:pos="9300"/>
        <w:tab w:val="clear" w:pos="11310"/>
        <w:tab w:val="clear" w:pos="13320"/>
        <w:tab w:val="clear" w:pos="15330"/>
        <w:tab w:val="left" w:pos="380"/>
        <w:tab w:val="left" w:pos="2390"/>
        <w:tab w:val="left" w:pos="4400"/>
        <w:tab w:val="left" w:pos="6410"/>
        <w:tab w:val="left" w:pos="8419"/>
        <w:tab w:val="left" w:pos="10430"/>
        <w:tab w:val="left" w:pos="12440"/>
        <w:tab w:val="left" w:pos="14450"/>
      </w:tabs>
      <w:spacing w:before="194"/>
    </w:pPr>
    <w:rPr>
      <w:sz w:val="78"/>
      <w:szCs w:val="78"/>
    </w:rPr>
  </w:style>
  <w:style w:type="paragraph" w:customStyle="1" w:styleId="WW-1234">
    <w:name w:val="WW-?????????1234"/>
    <w:uiPriority w:val="99"/>
    <w:rsid w:val="002A27BC"/>
    <w:pPr>
      <w:widowControl w:val="0"/>
      <w:tabs>
        <w:tab w:val="left" w:pos="0"/>
        <w:tab w:val="left" w:pos="2010"/>
        <w:tab w:val="left" w:pos="4020"/>
        <w:tab w:val="left" w:pos="6030"/>
        <w:tab w:val="left" w:pos="8040"/>
        <w:tab w:val="left" w:pos="10050"/>
        <w:tab w:val="left" w:pos="12060"/>
        <w:tab w:val="left" w:pos="14069"/>
        <w:tab w:val="left" w:pos="16080"/>
      </w:tabs>
      <w:suppressAutoHyphens/>
      <w:autoSpaceDE w:val="0"/>
      <w:spacing w:line="100" w:lineRule="atLeast"/>
      <w:jc w:val="center"/>
    </w:pPr>
    <w:rPr>
      <w:rFonts w:ascii="Mangal" w:hAnsi="Mangal" w:cs="Mangal"/>
      <w:color w:val="000000"/>
      <w:sz w:val="124"/>
      <w:szCs w:val="124"/>
      <w:lang w:eastAsia="hi-IN" w:bidi="hi-IN"/>
    </w:rPr>
  </w:style>
  <w:style w:type="paragraph" w:customStyle="1" w:styleId="WW-11234">
    <w:name w:val="WW-????????? 11234"/>
    <w:uiPriority w:val="99"/>
    <w:rsid w:val="002A27BC"/>
    <w:pPr>
      <w:widowControl w:val="0"/>
      <w:tabs>
        <w:tab w:val="left" w:pos="1260"/>
        <w:tab w:val="left" w:pos="3269"/>
        <w:tab w:val="left" w:pos="5280"/>
        <w:tab w:val="left" w:pos="7290"/>
        <w:tab w:val="left" w:pos="9300"/>
        <w:tab w:val="left" w:pos="11310"/>
        <w:tab w:val="left" w:pos="13320"/>
        <w:tab w:val="left" w:pos="15330"/>
      </w:tabs>
      <w:suppressAutoHyphens/>
      <w:autoSpaceDE w:val="0"/>
      <w:spacing w:before="225" w:line="100" w:lineRule="atLeast"/>
    </w:pPr>
    <w:rPr>
      <w:rFonts w:ascii="Mangal" w:hAnsi="Mangal" w:cs="Mangal"/>
      <w:color w:val="000000"/>
      <w:sz w:val="90"/>
      <w:szCs w:val="90"/>
      <w:lang w:eastAsia="hi-IN" w:bidi="hi-IN"/>
    </w:rPr>
  </w:style>
  <w:style w:type="paragraph" w:customStyle="1" w:styleId="WW-21234">
    <w:name w:val="WW-????????? 21234"/>
    <w:basedOn w:val="WW-11234"/>
    <w:uiPriority w:val="99"/>
    <w:rsid w:val="002A27BC"/>
    <w:pPr>
      <w:tabs>
        <w:tab w:val="clear" w:pos="1260"/>
        <w:tab w:val="clear" w:pos="3269"/>
        <w:tab w:val="clear" w:pos="5280"/>
        <w:tab w:val="clear" w:pos="7290"/>
        <w:tab w:val="clear" w:pos="9300"/>
        <w:tab w:val="clear" w:pos="11310"/>
        <w:tab w:val="clear" w:pos="13320"/>
        <w:tab w:val="clear" w:pos="15330"/>
        <w:tab w:val="left" w:pos="380"/>
        <w:tab w:val="left" w:pos="2390"/>
        <w:tab w:val="left" w:pos="4400"/>
        <w:tab w:val="left" w:pos="6410"/>
        <w:tab w:val="left" w:pos="8419"/>
        <w:tab w:val="left" w:pos="10430"/>
        <w:tab w:val="left" w:pos="12440"/>
        <w:tab w:val="left" w:pos="14450"/>
      </w:tabs>
      <w:spacing w:before="194"/>
    </w:pPr>
    <w:rPr>
      <w:sz w:val="78"/>
      <w:szCs w:val="78"/>
    </w:rPr>
  </w:style>
  <w:style w:type="paragraph" w:customStyle="1" w:styleId="WW-12345">
    <w:name w:val="WW-?????????12345"/>
    <w:uiPriority w:val="99"/>
    <w:rsid w:val="002A27BC"/>
    <w:pPr>
      <w:widowControl w:val="0"/>
      <w:tabs>
        <w:tab w:val="left" w:pos="0"/>
        <w:tab w:val="left" w:pos="2010"/>
        <w:tab w:val="left" w:pos="4020"/>
        <w:tab w:val="left" w:pos="6030"/>
        <w:tab w:val="left" w:pos="8040"/>
        <w:tab w:val="left" w:pos="10050"/>
        <w:tab w:val="left" w:pos="12060"/>
        <w:tab w:val="left" w:pos="14069"/>
        <w:tab w:val="left" w:pos="16080"/>
      </w:tabs>
      <w:suppressAutoHyphens/>
      <w:autoSpaceDE w:val="0"/>
      <w:spacing w:line="100" w:lineRule="atLeast"/>
      <w:jc w:val="center"/>
    </w:pPr>
    <w:rPr>
      <w:rFonts w:ascii="Mangal" w:hAnsi="Mangal" w:cs="Mangal"/>
      <w:color w:val="000000"/>
      <w:sz w:val="124"/>
      <w:szCs w:val="124"/>
      <w:lang w:eastAsia="hi-IN" w:bidi="hi-IN"/>
    </w:rPr>
  </w:style>
  <w:style w:type="paragraph" w:customStyle="1" w:styleId="WW-112345">
    <w:name w:val="WW-????????? 112345"/>
    <w:uiPriority w:val="99"/>
    <w:rsid w:val="002A27BC"/>
    <w:pPr>
      <w:widowControl w:val="0"/>
      <w:tabs>
        <w:tab w:val="left" w:pos="1260"/>
        <w:tab w:val="left" w:pos="3269"/>
        <w:tab w:val="left" w:pos="5280"/>
        <w:tab w:val="left" w:pos="7290"/>
        <w:tab w:val="left" w:pos="9300"/>
        <w:tab w:val="left" w:pos="11310"/>
        <w:tab w:val="left" w:pos="13320"/>
        <w:tab w:val="left" w:pos="15330"/>
      </w:tabs>
      <w:suppressAutoHyphens/>
      <w:autoSpaceDE w:val="0"/>
      <w:spacing w:before="225" w:line="100" w:lineRule="atLeast"/>
    </w:pPr>
    <w:rPr>
      <w:rFonts w:ascii="Mangal" w:hAnsi="Mangal" w:cs="Mangal"/>
      <w:color w:val="000000"/>
      <w:sz w:val="90"/>
      <w:szCs w:val="90"/>
      <w:lang w:eastAsia="hi-IN" w:bidi="hi-IN"/>
    </w:rPr>
  </w:style>
  <w:style w:type="paragraph" w:customStyle="1" w:styleId="WW-212345">
    <w:name w:val="WW-????????? 212345"/>
    <w:basedOn w:val="WW-112345"/>
    <w:uiPriority w:val="99"/>
    <w:rsid w:val="002A27BC"/>
    <w:pPr>
      <w:tabs>
        <w:tab w:val="clear" w:pos="1260"/>
        <w:tab w:val="clear" w:pos="3269"/>
        <w:tab w:val="clear" w:pos="5280"/>
        <w:tab w:val="clear" w:pos="7290"/>
        <w:tab w:val="clear" w:pos="9300"/>
        <w:tab w:val="clear" w:pos="11310"/>
        <w:tab w:val="clear" w:pos="13320"/>
        <w:tab w:val="clear" w:pos="15330"/>
        <w:tab w:val="left" w:pos="380"/>
        <w:tab w:val="left" w:pos="2390"/>
        <w:tab w:val="left" w:pos="4400"/>
        <w:tab w:val="left" w:pos="6410"/>
        <w:tab w:val="left" w:pos="8419"/>
        <w:tab w:val="left" w:pos="10430"/>
        <w:tab w:val="left" w:pos="12440"/>
        <w:tab w:val="left" w:pos="14450"/>
      </w:tabs>
      <w:spacing w:before="194"/>
    </w:pPr>
    <w:rPr>
      <w:sz w:val="78"/>
      <w:szCs w:val="78"/>
    </w:rPr>
  </w:style>
  <w:style w:type="paragraph" w:customStyle="1" w:styleId="WW-123456">
    <w:name w:val="WW-?????????123456"/>
    <w:uiPriority w:val="99"/>
    <w:rsid w:val="002A27BC"/>
    <w:pPr>
      <w:widowControl w:val="0"/>
      <w:tabs>
        <w:tab w:val="left" w:pos="0"/>
        <w:tab w:val="left" w:pos="2010"/>
        <w:tab w:val="left" w:pos="4020"/>
        <w:tab w:val="left" w:pos="6030"/>
        <w:tab w:val="left" w:pos="8040"/>
        <w:tab w:val="left" w:pos="10050"/>
        <w:tab w:val="left" w:pos="12060"/>
        <w:tab w:val="left" w:pos="14069"/>
        <w:tab w:val="left" w:pos="16080"/>
      </w:tabs>
      <w:suppressAutoHyphens/>
      <w:autoSpaceDE w:val="0"/>
      <w:spacing w:line="100" w:lineRule="atLeast"/>
      <w:jc w:val="center"/>
    </w:pPr>
    <w:rPr>
      <w:rFonts w:ascii="Mangal" w:hAnsi="Mangal" w:cs="Mangal"/>
      <w:color w:val="000000"/>
      <w:sz w:val="124"/>
      <w:szCs w:val="124"/>
      <w:lang w:eastAsia="hi-IN" w:bidi="hi-IN"/>
    </w:rPr>
  </w:style>
  <w:style w:type="paragraph" w:customStyle="1" w:styleId="WW-1123456">
    <w:name w:val="WW-????????? 1123456"/>
    <w:uiPriority w:val="99"/>
    <w:rsid w:val="002A27BC"/>
    <w:pPr>
      <w:widowControl w:val="0"/>
      <w:tabs>
        <w:tab w:val="left" w:pos="1260"/>
        <w:tab w:val="left" w:pos="3269"/>
        <w:tab w:val="left" w:pos="5280"/>
        <w:tab w:val="left" w:pos="7290"/>
        <w:tab w:val="left" w:pos="9300"/>
        <w:tab w:val="left" w:pos="11310"/>
        <w:tab w:val="left" w:pos="13320"/>
        <w:tab w:val="left" w:pos="15330"/>
      </w:tabs>
      <w:suppressAutoHyphens/>
      <w:autoSpaceDE w:val="0"/>
      <w:spacing w:before="225" w:line="100" w:lineRule="atLeast"/>
    </w:pPr>
    <w:rPr>
      <w:rFonts w:ascii="Mangal" w:hAnsi="Mangal" w:cs="Mangal"/>
      <w:color w:val="000000"/>
      <w:sz w:val="90"/>
      <w:szCs w:val="90"/>
      <w:lang w:eastAsia="hi-IN" w:bidi="hi-IN"/>
    </w:rPr>
  </w:style>
  <w:style w:type="paragraph" w:customStyle="1" w:styleId="WW-2123456">
    <w:name w:val="WW-????????? 2123456"/>
    <w:basedOn w:val="WW-1123456"/>
    <w:uiPriority w:val="99"/>
    <w:rsid w:val="002A27BC"/>
    <w:pPr>
      <w:tabs>
        <w:tab w:val="clear" w:pos="1260"/>
        <w:tab w:val="clear" w:pos="3269"/>
        <w:tab w:val="clear" w:pos="5280"/>
        <w:tab w:val="clear" w:pos="7290"/>
        <w:tab w:val="clear" w:pos="9300"/>
        <w:tab w:val="clear" w:pos="11310"/>
        <w:tab w:val="clear" w:pos="13320"/>
        <w:tab w:val="clear" w:pos="15330"/>
        <w:tab w:val="left" w:pos="380"/>
        <w:tab w:val="left" w:pos="2390"/>
        <w:tab w:val="left" w:pos="4400"/>
        <w:tab w:val="left" w:pos="6410"/>
        <w:tab w:val="left" w:pos="8419"/>
        <w:tab w:val="left" w:pos="10430"/>
        <w:tab w:val="left" w:pos="12440"/>
        <w:tab w:val="left" w:pos="14450"/>
      </w:tabs>
      <w:spacing w:before="194"/>
    </w:pPr>
    <w:rPr>
      <w:sz w:val="78"/>
      <w:szCs w:val="78"/>
    </w:rPr>
  </w:style>
  <w:style w:type="paragraph" w:customStyle="1" w:styleId="WW-1234567">
    <w:name w:val="WW-?????????1234567"/>
    <w:uiPriority w:val="99"/>
    <w:rsid w:val="002A27BC"/>
    <w:pPr>
      <w:widowControl w:val="0"/>
      <w:tabs>
        <w:tab w:val="left" w:pos="0"/>
        <w:tab w:val="left" w:pos="2010"/>
        <w:tab w:val="left" w:pos="4020"/>
        <w:tab w:val="left" w:pos="6030"/>
        <w:tab w:val="left" w:pos="8040"/>
        <w:tab w:val="left" w:pos="10050"/>
        <w:tab w:val="left" w:pos="12060"/>
        <w:tab w:val="left" w:pos="14069"/>
        <w:tab w:val="left" w:pos="16080"/>
      </w:tabs>
      <w:suppressAutoHyphens/>
      <w:autoSpaceDE w:val="0"/>
      <w:spacing w:line="100" w:lineRule="atLeast"/>
      <w:jc w:val="center"/>
    </w:pPr>
    <w:rPr>
      <w:rFonts w:ascii="Mangal" w:hAnsi="Mangal" w:cs="Mangal"/>
      <w:color w:val="000000"/>
      <w:sz w:val="124"/>
      <w:szCs w:val="124"/>
      <w:lang w:eastAsia="hi-IN" w:bidi="hi-IN"/>
    </w:rPr>
  </w:style>
  <w:style w:type="paragraph" w:customStyle="1" w:styleId="WW-11234567">
    <w:name w:val="WW-????????? 11234567"/>
    <w:uiPriority w:val="99"/>
    <w:rsid w:val="002A27BC"/>
    <w:pPr>
      <w:widowControl w:val="0"/>
      <w:tabs>
        <w:tab w:val="left" w:pos="1260"/>
        <w:tab w:val="left" w:pos="3269"/>
        <w:tab w:val="left" w:pos="5280"/>
        <w:tab w:val="left" w:pos="7290"/>
        <w:tab w:val="left" w:pos="9300"/>
        <w:tab w:val="left" w:pos="11310"/>
        <w:tab w:val="left" w:pos="13320"/>
        <w:tab w:val="left" w:pos="15330"/>
      </w:tabs>
      <w:suppressAutoHyphens/>
      <w:autoSpaceDE w:val="0"/>
      <w:spacing w:before="225" w:line="100" w:lineRule="atLeast"/>
    </w:pPr>
    <w:rPr>
      <w:rFonts w:ascii="Mangal" w:hAnsi="Mangal" w:cs="Mangal"/>
      <w:color w:val="000000"/>
      <w:sz w:val="90"/>
      <w:szCs w:val="90"/>
      <w:lang w:eastAsia="hi-IN" w:bidi="hi-IN"/>
    </w:rPr>
  </w:style>
  <w:style w:type="paragraph" w:customStyle="1" w:styleId="WW-21234567">
    <w:name w:val="WW-????????? 21234567"/>
    <w:basedOn w:val="WW-11234567"/>
    <w:uiPriority w:val="99"/>
    <w:rsid w:val="002A27BC"/>
    <w:pPr>
      <w:tabs>
        <w:tab w:val="clear" w:pos="1260"/>
        <w:tab w:val="clear" w:pos="3269"/>
        <w:tab w:val="clear" w:pos="5280"/>
        <w:tab w:val="clear" w:pos="7290"/>
        <w:tab w:val="clear" w:pos="9300"/>
        <w:tab w:val="clear" w:pos="11310"/>
        <w:tab w:val="clear" w:pos="13320"/>
        <w:tab w:val="clear" w:pos="15330"/>
        <w:tab w:val="left" w:pos="380"/>
        <w:tab w:val="left" w:pos="2390"/>
        <w:tab w:val="left" w:pos="4400"/>
        <w:tab w:val="left" w:pos="6410"/>
        <w:tab w:val="left" w:pos="8419"/>
        <w:tab w:val="left" w:pos="10430"/>
        <w:tab w:val="left" w:pos="12440"/>
        <w:tab w:val="left" w:pos="14450"/>
      </w:tabs>
      <w:spacing w:before="194"/>
    </w:pPr>
    <w:rPr>
      <w:sz w:val="78"/>
      <w:szCs w:val="78"/>
    </w:rPr>
  </w:style>
  <w:style w:type="paragraph" w:customStyle="1" w:styleId="WW-12345678">
    <w:name w:val="WW-?????????12345678"/>
    <w:uiPriority w:val="99"/>
    <w:rsid w:val="002A27BC"/>
    <w:pPr>
      <w:widowControl w:val="0"/>
      <w:tabs>
        <w:tab w:val="left" w:pos="0"/>
        <w:tab w:val="left" w:pos="2010"/>
        <w:tab w:val="left" w:pos="4020"/>
        <w:tab w:val="left" w:pos="6030"/>
        <w:tab w:val="left" w:pos="8040"/>
        <w:tab w:val="left" w:pos="10050"/>
        <w:tab w:val="left" w:pos="12060"/>
        <w:tab w:val="left" w:pos="14069"/>
        <w:tab w:val="left" w:pos="16080"/>
      </w:tabs>
      <w:suppressAutoHyphens/>
      <w:autoSpaceDE w:val="0"/>
      <w:spacing w:line="100" w:lineRule="atLeast"/>
      <w:jc w:val="center"/>
    </w:pPr>
    <w:rPr>
      <w:rFonts w:ascii="Mangal" w:hAnsi="Mangal" w:cs="Mangal"/>
      <w:color w:val="000000"/>
      <w:sz w:val="124"/>
      <w:szCs w:val="124"/>
      <w:lang w:eastAsia="hi-IN" w:bidi="hi-IN"/>
    </w:rPr>
  </w:style>
  <w:style w:type="paragraph" w:customStyle="1" w:styleId="WW-112345678">
    <w:name w:val="WW-????????? 112345678"/>
    <w:uiPriority w:val="99"/>
    <w:rsid w:val="002A27BC"/>
    <w:pPr>
      <w:widowControl w:val="0"/>
      <w:tabs>
        <w:tab w:val="left" w:pos="1260"/>
        <w:tab w:val="left" w:pos="3269"/>
        <w:tab w:val="left" w:pos="5280"/>
        <w:tab w:val="left" w:pos="7290"/>
        <w:tab w:val="left" w:pos="9300"/>
        <w:tab w:val="left" w:pos="11310"/>
        <w:tab w:val="left" w:pos="13320"/>
        <w:tab w:val="left" w:pos="15330"/>
      </w:tabs>
      <w:suppressAutoHyphens/>
      <w:autoSpaceDE w:val="0"/>
      <w:spacing w:before="225" w:line="100" w:lineRule="atLeast"/>
    </w:pPr>
    <w:rPr>
      <w:rFonts w:ascii="Mangal" w:hAnsi="Mangal" w:cs="Mangal"/>
      <w:color w:val="000000"/>
      <w:sz w:val="90"/>
      <w:szCs w:val="90"/>
      <w:lang w:eastAsia="hi-IN" w:bidi="hi-IN"/>
    </w:rPr>
  </w:style>
  <w:style w:type="paragraph" w:customStyle="1" w:styleId="WW-212345678">
    <w:name w:val="WW-????????? 212345678"/>
    <w:basedOn w:val="WW-112345678"/>
    <w:uiPriority w:val="99"/>
    <w:rsid w:val="002A27BC"/>
    <w:pPr>
      <w:tabs>
        <w:tab w:val="clear" w:pos="1260"/>
        <w:tab w:val="clear" w:pos="3269"/>
        <w:tab w:val="clear" w:pos="5280"/>
        <w:tab w:val="clear" w:pos="7290"/>
        <w:tab w:val="clear" w:pos="9300"/>
        <w:tab w:val="clear" w:pos="11310"/>
        <w:tab w:val="clear" w:pos="13320"/>
        <w:tab w:val="clear" w:pos="15330"/>
        <w:tab w:val="left" w:pos="380"/>
        <w:tab w:val="left" w:pos="2390"/>
        <w:tab w:val="left" w:pos="4400"/>
        <w:tab w:val="left" w:pos="6410"/>
        <w:tab w:val="left" w:pos="8419"/>
        <w:tab w:val="left" w:pos="10430"/>
        <w:tab w:val="left" w:pos="12440"/>
        <w:tab w:val="left" w:pos="14450"/>
      </w:tabs>
      <w:spacing w:before="194"/>
    </w:pPr>
    <w:rPr>
      <w:sz w:val="78"/>
      <w:szCs w:val="78"/>
    </w:rPr>
  </w:style>
  <w:style w:type="paragraph" w:styleId="HTML">
    <w:name w:val="HTML Preformatted"/>
    <w:basedOn w:val="a1"/>
    <w:link w:val="HTML0"/>
    <w:rsid w:val="002A27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TML0">
    <w:name w:val="Стандартный HTML Знак"/>
    <w:link w:val="HTML"/>
    <w:locked/>
    <w:rsid w:val="002A27BC"/>
    <w:rPr>
      <w:rFonts w:ascii="Times New Roman" w:hAnsi="Times New Roman" w:cs="Times New Roman"/>
    </w:rPr>
  </w:style>
  <w:style w:type="character" w:customStyle="1" w:styleId="grame">
    <w:name w:val="grame"/>
    <w:rsid w:val="00BA307B"/>
    <w:rPr>
      <w:rFonts w:cs="Times New Roman"/>
    </w:rPr>
  </w:style>
  <w:style w:type="character" w:customStyle="1" w:styleId="spelle">
    <w:name w:val="spelle"/>
    <w:rsid w:val="00BA307B"/>
    <w:rPr>
      <w:rFonts w:cs="Times New Roman"/>
    </w:rPr>
  </w:style>
  <w:style w:type="character" w:customStyle="1" w:styleId="2b">
    <w:name w:val="Основной текст (2)_"/>
    <w:link w:val="2c"/>
    <w:locked/>
    <w:rsid w:val="00A47D24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c">
    <w:name w:val="Основной текст (2)"/>
    <w:basedOn w:val="a1"/>
    <w:link w:val="2b"/>
    <w:rsid w:val="00A47D24"/>
    <w:pPr>
      <w:shd w:val="clear" w:color="auto" w:fill="FFFFFF"/>
      <w:spacing w:after="0" w:line="269" w:lineRule="exact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43">
    <w:name w:val="Основной текст (4)_"/>
    <w:link w:val="44"/>
    <w:locked/>
    <w:rsid w:val="00A47D24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44">
    <w:name w:val="Основной текст (4)"/>
    <w:basedOn w:val="a1"/>
    <w:link w:val="43"/>
    <w:rsid w:val="00A47D24"/>
    <w:pPr>
      <w:shd w:val="clear" w:color="auto" w:fill="FFFFFF"/>
      <w:spacing w:before="180"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1d">
    <w:name w:val="Знак1"/>
    <w:basedOn w:val="a1"/>
    <w:rsid w:val="00374D8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7">
    <w:name w:val="Знак117"/>
    <w:basedOn w:val="a1"/>
    <w:uiPriority w:val="99"/>
    <w:rsid w:val="00C07AA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6">
    <w:name w:val="Знак116"/>
    <w:basedOn w:val="a1"/>
    <w:uiPriority w:val="99"/>
    <w:rsid w:val="00CA47B1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5">
    <w:name w:val="Знак115"/>
    <w:basedOn w:val="a1"/>
    <w:uiPriority w:val="99"/>
    <w:rsid w:val="00D9275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3">
    <w:name w:val="Основной текст с отступом 21"/>
    <w:basedOn w:val="a1"/>
    <w:rsid w:val="00D92756"/>
    <w:pPr>
      <w:suppressAutoHyphens/>
      <w:spacing w:after="120" w:line="480" w:lineRule="auto"/>
      <w:ind w:left="283"/>
    </w:pPr>
    <w:rPr>
      <w:rFonts w:ascii="Times New Roman" w:hAnsi="Times New Roman"/>
      <w:sz w:val="28"/>
      <w:szCs w:val="28"/>
      <w:lang w:eastAsia="ar-SA"/>
    </w:rPr>
  </w:style>
  <w:style w:type="paragraph" w:customStyle="1" w:styleId="114">
    <w:name w:val="Знак114"/>
    <w:basedOn w:val="a1"/>
    <w:uiPriority w:val="99"/>
    <w:rsid w:val="007E353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3">
    <w:name w:val="Знак113"/>
    <w:basedOn w:val="a1"/>
    <w:uiPriority w:val="99"/>
    <w:rsid w:val="00EF7ED2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2">
    <w:name w:val="Знак112"/>
    <w:basedOn w:val="a1"/>
    <w:uiPriority w:val="99"/>
    <w:rsid w:val="006B02A2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rsid w:val="00930F2F"/>
    <w:pPr>
      <w:widowControl w:val="0"/>
      <w:suppressAutoHyphens/>
      <w:autoSpaceDN w:val="0"/>
      <w:textAlignment w:val="baseline"/>
    </w:pPr>
    <w:rPr>
      <w:rFonts w:ascii="Arial" w:hAnsi="Arial" w:cs="DejaVu Sans"/>
      <w:kern w:val="3"/>
      <w:sz w:val="21"/>
      <w:szCs w:val="24"/>
    </w:rPr>
  </w:style>
  <w:style w:type="paragraph" w:styleId="affff2">
    <w:name w:val="No Spacing"/>
    <w:link w:val="affff3"/>
    <w:qFormat/>
    <w:rsid w:val="00930F2F"/>
    <w:rPr>
      <w:rFonts w:ascii="Times New Roman" w:hAnsi="Times New Roman"/>
      <w:sz w:val="24"/>
      <w:szCs w:val="24"/>
    </w:rPr>
  </w:style>
  <w:style w:type="paragraph" w:customStyle="1" w:styleId="111">
    <w:name w:val="Знак111"/>
    <w:basedOn w:val="a1"/>
    <w:uiPriority w:val="99"/>
    <w:rsid w:val="00136377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0">
    <w:name w:val="Знак110"/>
    <w:basedOn w:val="a1"/>
    <w:uiPriority w:val="99"/>
    <w:rsid w:val="00936414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0">
    <w:name w:val="ConsNormal Знак Знак"/>
    <w:link w:val="ConsNormal1"/>
    <w:rsid w:val="0093641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1">
    <w:name w:val="ConsNormal Знак Знак Знак"/>
    <w:link w:val="ConsNormal0"/>
    <w:locked/>
    <w:rsid w:val="00936414"/>
    <w:rPr>
      <w:rFonts w:ascii="Arial" w:hAnsi="Arial" w:cs="Arial"/>
      <w:lang w:val="ru-RU" w:eastAsia="ru-RU" w:bidi="ar-SA"/>
    </w:rPr>
  </w:style>
  <w:style w:type="paragraph" w:customStyle="1" w:styleId="p1">
    <w:name w:val="p1"/>
    <w:basedOn w:val="a1"/>
    <w:rsid w:val="009364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">
    <w:name w:val="p2"/>
    <w:basedOn w:val="a1"/>
    <w:rsid w:val="009364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1"/>
    <w:rsid w:val="009364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rsid w:val="00936414"/>
    <w:rPr>
      <w:rFonts w:cs="Times New Roman"/>
    </w:rPr>
  </w:style>
  <w:style w:type="paragraph" w:customStyle="1" w:styleId="p4">
    <w:name w:val="p4"/>
    <w:basedOn w:val="a1"/>
    <w:rsid w:val="009364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1"/>
    <w:rsid w:val="009364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rsid w:val="00936414"/>
    <w:rPr>
      <w:rFonts w:cs="Times New Roman"/>
    </w:rPr>
  </w:style>
  <w:style w:type="paragraph" w:customStyle="1" w:styleId="p6">
    <w:name w:val="p6"/>
    <w:basedOn w:val="a1"/>
    <w:rsid w:val="009364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1"/>
    <w:rsid w:val="009364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rsid w:val="00936414"/>
    <w:rPr>
      <w:rFonts w:cs="Times New Roman"/>
    </w:rPr>
  </w:style>
  <w:style w:type="paragraph" w:customStyle="1" w:styleId="p8">
    <w:name w:val="p8"/>
    <w:basedOn w:val="a1"/>
    <w:rsid w:val="009364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4">
    <w:name w:val="s4"/>
    <w:rsid w:val="00936414"/>
    <w:rPr>
      <w:rFonts w:cs="Times New Roman"/>
    </w:rPr>
  </w:style>
  <w:style w:type="paragraph" w:customStyle="1" w:styleId="p9">
    <w:name w:val="p9"/>
    <w:basedOn w:val="a1"/>
    <w:rsid w:val="009364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e">
    <w:name w:val="Абзац списка1"/>
    <w:basedOn w:val="a1"/>
    <w:rsid w:val="00E4349B"/>
    <w:pPr>
      <w:spacing w:after="0" w:line="240" w:lineRule="auto"/>
      <w:ind w:left="720"/>
      <w:contextualSpacing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fff4">
    <w:name w:val="Plain Text"/>
    <w:basedOn w:val="a1"/>
    <w:link w:val="affff5"/>
    <w:rsid w:val="00366DF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ff5">
    <w:name w:val="Текст Знак"/>
    <w:link w:val="affff4"/>
    <w:locked/>
    <w:rsid w:val="00366DFB"/>
    <w:rPr>
      <w:rFonts w:ascii="Courier New" w:hAnsi="Courier New" w:cs="Times New Roman"/>
    </w:rPr>
  </w:style>
  <w:style w:type="paragraph" w:customStyle="1" w:styleId="bt">
    <w:name w:val="bt"/>
    <w:basedOn w:val="a1"/>
    <w:uiPriority w:val="99"/>
    <w:rsid w:val="00191C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1"/>
    <w:uiPriority w:val="99"/>
    <w:rsid w:val="00191C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90">
    <w:name w:val="Знак19"/>
    <w:basedOn w:val="a1"/>
    <w:uiPriority w:val="99"/>
    <w:rsid w:val="00BB60C4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UBHEADR">
    <w:name w:val="SUBHEAD_R"/>
    <w:uiPriority w:val="99"/>
    <w:rsid w:val="00E005B9"/>
    <w:pPr>
      <w:widowControl w:val="0"/>
      <w:spacing w:line="220" w:lineRule="atLeast"/>
      <w:ind w:left="4535"/>
    </w:pPr>
    <w:rPr>
      <w:rFonts w:ascii="TimesDL" w:hAnsi="TimesDL" w:cs="TimesDL"/>
    </w:rPr>
  </w:style>
  <w:style w:type="paragraph" w:customStyle="1" w:styleId="MinorHeading">
    <w:name w:val="Minor Heading"/>
    <w:next w:val="a1"/>
    <w:uiPriority w:val="99"/>
    <w:rsid w:val="00E005B9"/>
    <w:pPr>
      <w:keepNext/>
      <w:keepLines/>
      <w:widowControl w:val="0"/>
      <w:spacing w:before="144" w:after="144" w:line="264" w:lineRule="atLeast"/>
      <w:jc w:val="center"/>
    </w:pPr>
    <w:rPr>
      <w:rFonts w:ascii="TimesDL" w:hAnsi="TimesDL" w:cs="TimesDL"/>
      <w:b/>
      <w:bCs/>
      <w:sz w:val="24"/>
      <w:szCs w:val="24"/>
      <w:lang w:val="en-US"/>
    </w:rPr>
  </w:style>
  <w:style w:type="character" w:customStyle="1" w:styleId="FontStyle19">
    <w:name w:val="Font Style19"/>
    <w:uiPriority w:val="99"/>
    <w:rsid w:val="00E005B9"/>
    <w:rPr>
      <w:rFonts w:ascii="Times New Roman" w:hAnsi="Times New Roman" w:cs="Times New Roman"/>
      <w:b/>
      <w:bCs/>
      <w:spacing w:val="30"/>
      <w:sz w:val="52"/>
      <w:szCs w:val="52"/>
    </w:rPr>
  </w:style>
  <w:style w:type="paragraph" w:customStyle="1" w:styleId="Style11">
    <w:name w:val="Style11"/>
    <w:basedOn w:val="a1"/>
    <w:uiPriority w:val="99"/>
    <w:rsid w:val="00E005B9"/>
    <w:pPr>
      <w:widowControl w:val="0"/>
      <w:autoSpaceDE w:val="0"/>
      <w:autoSpaceDN w:val="0"/>
      <w:adjustRightInd w:val="0"/>
      <w:spacing w:after="0" w:line="680" w:lineRule="exact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E005B9"/>
    <w:rPr>
      <w:rFonts w:ascii="Times New Roman" w:hAnsi="Times New Roman" w:cs="Times New Roman"/>
      <w:spacing w:val="20"/>
      <w:sz w:val="52"/>
      <w:szCs w:val="52"/>
    </w:rPr>
  </w:style>
  <w:style w:type="paragraph" w:customStyle="1" w:styleId="Style7">
    <w:name w:val="Style7"/>
    <w:basedOn w:val="a1"/>
    <w:uiPriority w:val="99"/>
    <w:rsid w:val="00E005B9"/>
    <w:pPr>
      <w:widowControl w:val="0"/>
      <w:autoSpaceDE w:val="0"/>
      <w:autoSpaceDN w:val="0"/>
      <w:adjustRightInd w:val="0"/>
      <w:spacing w:after="0" w:line="670" w:lineRule="exact"/>
      <w:ind w:firstLine="1480"/>
      <w:jc w:val="both"/>
    </w:pPr>
    <w:rPr>
      <w:rFonts w:ascii="Times New Roman" w:hAnsi="Times New Roman"/>
      <w:sz w:val="24"/>
      <w:szCs w:val="24"/>
    </w:rPr>
  </w:style>
  <w:style w:type="paragraph" w:customStyle="1" w:styleId="180">
    <w:name w:val="Знак18"/>
    <w:basedOn w:val="a1"/>
    <w:uiPriority w:val="99"/>
    <w:rsid w:val="00C036C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0">
    <w:name w:val="Знак17"/>
    <w:basedOn w:val="a1"/>
    <w:uiPriority w:val="99"/>
    <w:rsid w:val="007E5744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rvps698610">
    <w:name w:val="rvps698610"/>
    <w:basedOn w:val="a1"/>
    <w:rsid w:val="007E5744"/>
    <w:pPr>
      <w:spacing w:after="167" w:line="240" w:lineRule="auto"/>
      <w:ind w:right="335"/>
    </w:pPr>
    <w:rPr>
      <w:rFonts w:ascii="Times New Roman" w:hAnsi="Times New Roman"/>
      <w:sz w:val="24"/>
      <w:szCs w:val="24"/>
    </w:rPr>
  </w:style>
  <w:style w:type="character" w:customStyle="1" w:styleId="affff6">
    <w:name w:val="Цветовое выделение"/>
    <w:rsid w:val="007E5744"/>
    <w:rPr>
      <w:b/>
      <w:color w:val="000080"/>
      <w:sz w:val="22"/>
    </w:rPr>
  </w:style>
  <w:style w:type="paragraph" w:customStyle="1" w:styleId="affff7">
    <w:name w:val="Таблицы (моноширинный)"/>
    <w:basedOn w:val="a1"/>
    <w:next w:val="a1"/>
    <w:rsid w:val="007E57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consplustitle0">
    <w:name w:val="consplustitle"/>
    <w:basedOn w:val="a1"/>
    <w:rsid w:val="007E57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rt-page-footer">
    <w:name w:val="art-page-footer"/>
    <w:basedOn w:val="a1"/>
    <w:rsid w:val="007E57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ff8">
    <w:name w:val="Block Text"/>
    <w:basedOn w:val="a1"/>
    <w:rsid w:val="007E5744"/>
    <w:pPr>
      <w:shd w:val="clear" w:color="auto" w:fill="FFFFFF"/>
      <w:spacing w:before="624" w:after="0" w:line="240" w:lineRule="auto"/>
      <w:ind w:left="-540" w:right="283"/>
      <w:jc w:val="both"/>
    </w:pPr>
    <w:rPr>
      <w:rFonts w:ascii="Times New Roman" w:hAnsi="Times New Roman"/>
      <w:color w:val="2F2F2F"/>
      <w:sz w:val="28"/>
      <w:szCs w:val="28"/>
    </w:rPr>
  </w:style>
  <w:style w:type="paragraph" w:customStyle="1" w:styleId="2d">
    <w:name w:val="Обычный2"/>
    <w:rsid w:val="007E5744"/>
    <w:pPr>
      <w:widowControl w:val="0"/>
    </w:pPr>
    <w:rPr>
      <w:rFonts w:ascii="Times New Roman" w:hAnsi="Times New Roman"/>
    </w:rPr>
  </w:style>
  <w:style w:type="paragraph" w:customStyle="1" w:styleId="220">
    <w:name w:val="Заголовок 22"/>
    <w:basedOn w:val="2d"/>
    <w:next w:val="2d"/>
    <w:rsid w:val="007E5744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1"/>
    <w:rsid w:val="007E5744"/>
    <w:pPr>
      <w:pBdr>
        <w:left w:val="single" w:sz="6" w:space="0" w:color="auto"/>
        <w:bottom w:val="single" w:sz="6" w:space="0" w:color="auto"/>
      </w:pBdr>
      <w:spacing w:before="100" w:after="100" w:line="240" w:lineRule="auto"/>
    </w:pPr>
    <w:rPr>
      <w:rFonts w:ascii="Bookman Old Style" w:hAnsi="Bookman Old Style"/>
      <w:b/>
      <w:sz w:val="24"/>
      <w:szCs w:val="20"/>
    </w:rPr>
  </w:style>
  <w:style w:type="paragraph" w:customStyle="1" w:styleId="2e">
    <w:name w:val="Абзац списка2"/>
    <w:basedOn w:val="a1"/>
    <w:rsid w:val="007E5744"/>
    <w:pPr>
      <w:ind w:left="720"/>
    </w:pPr>
  </w:style>
  <w:style w:type="paragraph" w:customStyle="1" w:styleId="1f">
    <w:name w:val="заголовок 1"/>
    <w:basedOn w:val="a1"/>
    <w:next w:val="a1"/>
    <w:rsid w:val="007E5744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i/>
      <w:iCs/>
      <w:sz w:val="28"/>
      <w:szCs w:val="28"/>
    </w:rPr>
  </w:style>
  <w:style w:type="paragraph" w:customStyle="1" w:styleId="affff9">
    <w:name w:val="Внутренний адрес"/>
    <w:basedOn w:val="a1"/>
    <w:rsid w:val="007E57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4"/>
    </w:rPr>
  </w:style>
  <w:style w:type="paragraph" w:customStyle="1" w:styleId="910">
    <w:name w:val="Заголовок 91"/>
    <w:rsid w:val="007E5744"/>
    <w:pPr>
      <w:keepNext/>
      <w:jc w:val="center"/>
    </w:pPr>
    <w:rPr>
      <w:rFonts w:ascii="Arial" w:hAnsi="Arial"/>
      <w:color w:val="000000"/>
      <w:sz w:val="28"/>
    </w:rPr>
  </w:style>
  <w:style w:type="paragraph" w:customStyle="1" w:styleId="2f">
    <w:name w:val="Название2"/>
    <w:rsid w:val="007E5744"/>
    <w:pPr>
      <w:jc w:val="center"/>
    </w:pPr>
    <w:rPr>
      <w:rFonts w:ascii="Arial" w:hAnsi="Arial"/>
      <w:sz w:val="24"/>
    </w:rPr>
  </w:style>
  <w:style w:type="paragraph" w:customStyle="1" w:styleId="37">
    <w:name w:val="Обычный3"/>
    <w:rsid w:val="007E5744"/>
    <w:pPr>
      <w:widowControl w:val="0"/>
      <w:snapToGrid w:val="0"/>
    </w:pPr>
    <w:rPr>
      <w:rFonts w:ascii="Times New Roman" w:hAnsi="Times New Roman"/>
    </w:rPr>
  </w:style>
  <w:style w:type="paragraph" w:customStyle="1" w:styleId="320">
    <w:name w:val="Основной текст 32"/>
    <w:basedOn w:val="37"/>
    <w:rsid w:val="007E5744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7"/>
    <w:next w:val="37"/>
    <w:rsid w:val="007E5744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fffa">
    <w:name w:val="Знак Знак Знак Знак"/>
    <w:basedOn w:val="a1"/>
    <w:rsid w:val="007E5744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font5">
    <w:name w:val="font5"/>
    <w:basedOn w:val="a1"/>
    <w:rsid w:val="007E57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nt6">
    <w:name w:val="font6"/>
    <w:basedOn w:val="a1"/>
    <w:rsid w:val="007E5744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font7">
    <w:name w:val="font7"/>
    <w:basedOn w:val="a1"/>
    <w:rsid w:val="007E57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u w:val="single"/>
    </w:rPr>
  </w:style>
  <w:style w:type="paragraph" w:customStyle="1" w:styleId="xl24">
    <w:name w:val="xl24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28">
    <w:name w:val="xl28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FF"/>
      <w:sz w:val="24"/>
      <w:szCs w:val="24"/>
      <w:u w:val="single"/>
    </w:rPr>
  </w:style>
  <w:style w:type="paragraph" w:customStyle="1" w:styleId="xl32">
    <w:name w:val="xl32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35">
    <w:name w:val="xl35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36">
    <w:name w:val="xl36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38">
    <w:name w:val="xl38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39">
    <w:name w:val="xl39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32"/>
      <w:szCs w:val="32"/>
    </w:rPr>
  </w:style>
  <w:style w:type="paragraph" w:customStyle="1" w:styleId="xl40">
    <w:name w:val="xl40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32"/>
      <w:szCs w:val="32"/>
    </w:rPr>
  </w:style>
  <w:style w:type="paragraph" w:customStyle="1" w:styleId="xl41">
    <w:name w:val="xl41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44">
    <w:name w:val="xl44"/>
    <w:basedOn w:val="a1"/>
    <w:rsid w:val="007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45">
    <w:name w:val="xl45"/>
    <w:basedOn w:val="a1"/>
    <w:rsid w:val="007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49">
    <w:name w:val="xl49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51">
    <w:name w:val="xl51"/>
    <w:basedOn w:val="a1"/>
    <w:rsid w:val="007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FF"/>
      <w:sz w:val="24"/>
      <w:szCs w:val="24"/>
      <w:u w:val="single"/>
    </w:rPr>
  </w:style>
  <w:style w:type="paragraph" w:customStyle="1" w:styleId="western">
    <w:name w:val="western"/>
    <w:basedOn w:val="a1"/>
    <w:rsid w:val="007E57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b">
    <w:name w:val="Знак Знак Знак Знак Знак Знак Знак"/>
    <w:basedOn w:val="a1"/>
    <w:rsid w:val="007E5744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c">
    <w:name w:val="Знак Знак Знак Знак Знак Знак Знак Знак Знак Знак"/>
    <w:basedOn w:val="a1"/>
    <w:rsid w:val="007E5744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0">
    <w:name w:val="Знак Знак Знак Знак Знак Знак Знак Знак Знак1 Знак"/>
    <w:basedOn w:val="a1"/>
    <w:rsid w:val="007E5744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kstob">
    <w:name w:val="tekstob"/>
    <w:basedOn w:val="a1"/>
    <w:rsid w:val="007E57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ekstvpr">
    <w:name w:val="tekstvpr"/>
    <w:basedOn w:val="a1"/>
    <w:rsid w:val="007E57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">
    <w:name w:val="S_Обычный жирный"/>
    <w:basedOn w:val="a1"/>
    <w:qFormat/>
    <w:rsid w:val="007E5744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4"/>
    </w:rPr>
  </w:style>
  <w:style w:type="paragraph" w:customStyle="1" w:styleId="160">
    <w:name w:val="Знак16"/>
    <w:basedOn w:val="a1"/>
    <w:uiPriority w:val="99"/>
    <w:rsid w:val="004E5DA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ffffd">
    <w:name w:val="annotation text"/>
    <w:basedOn w:val="a1"/>
    <w:link w:val="affffe"/>
    <w:rsid w:val="004E5DA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fe">
    <w:name w:val="Текст примечания Знак"/>
    <w:link w:val="affffd"/>
    <w:locked/>
    <w:rsid w:val="004E5DAA"/>
    <w:rPr>
      <w:rFonts w:ascii="Times New Roman" w:hAnsi="Times New Roman" w:cs="Times New Roman"/>
    </w:rPr>
  </w:style>
  <w:style w:type="paragraph" w:styleId="afffff">
    <w:name w:val="annotation subject"/>
    <w:basedOn w:val="affffd"/>
    <w:next w:val="affffd"/>
    <w:link w:val="afffff0"/>
    <w:rsid w:val="004E5DAA"/>
    <w:rPr>
      <w:b/>
      <w:bCs/>
    </w:rPr>
  </w:style>
  <w:style w:type="character" w:customStyle="1" w:styleId="afffff0">
    <w:name w:val="Тема примечания Знак"/>
    <w:link w:val="afffff"/>
    <w:locked/>
    <w:rsid w:val="004E5DAA"/>
    <w:rPr>
      <w:rFonts w:ascii="Times New Roman" w:hAnsi="Times New Roman" w:cs="Times New Roman"/>
      <w:b/>
      <w:bCs/>
    </w:rPr>
  </w:style>
  <w:style w:type="paragraph" w:customStyle="1" w:styleId="38">
    <w:name w:val="Абзац списка3"/>
    <w:basedOn w:val="a1"/>
    <w:uiPriority w:val="99"/>
    <w:rsid w:val="004E5DAA"/>
    <w:pPr>
      <w:ind w:left="720"/>
    </w:pPr>
  </w:style>
  <w:style w:type="paragraph" w:styleId="afffff1">
    <w:name w:val="caption"/>
    <w:basedOn w:val="a1"/>
    <w:next w:val="a1"/>
    <w:qFormat/>
    <w:rsid w:val="004E5DAA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1f1">
    <w:name w:val="Знак Знак Знак Знак Знак Знак Знак1"/>
    <w:basedOn w:val="a1"/>
    <w:uiPriority w:val="99"/>
    <w:rsid w:val="004E5DA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2">
    <w:name w:val="Знак Знак Знак Знак Знак Знак Знак Знак Знак Знак1"/>
    <w:basedOn w:val="a1"/>
    <w:uiPriority w:val="99"/>
    <w:rsid w:val="004E5DA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8">
    <w:name w:val="Знак Знак Знак Знак Знак Знак Знак Знак Знак1 Знак1"/>
    <w:basedOn w:val="a1"/>
    <w:uiPriority w:val="99"/>
    <w:rsid w:val="004E5DA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fffff2">
    <w:name w:val="Document Map"/>
    <w:basedOn w:val="a1"/>
    <w:link w:val="afffff3"/>
    <w:rsid w:val="004E5DAA"/>
    <w:pPr>
      <w:shd w:val="clear" w:color="auto" w:fill="000080"/>
      <w:spacing w:after="0" w:line="240" w:lineRule="auto"/>
    </w:pPr>
    <w:rPr>
      <w:rFonts w:ascii="Tahoma" w:hAnsi="Tahoma"/>
      <w:sz w:val="20"/>
      <w:szCs w:val="20"/>
    </w:rPr>
  </w:style>
  <w:style w:type="character" w:customStyle="1" w:styleId="afffff3">
    <w:name w:val="Схема документа Знак"/>
    <w:link w:val="afffff2"/>
    <w:locked/>
    <w:rsid w:val="004E5DAA"/>
    <w:rPr>
      <w:rFonts w:ascii="Tahoma" w:hAnsi="Tahoma" w:cs="Tahoma"/>
      <w:shd w:val="clear" w:color="auto" w:fill="000080"/>
    </w:rPr>
  </w:style>
  <w:style w:type="paragraph" w:customStyle="1" w:styleId="150">
    <w:name w:val="Знак15"/>
    <w:basedOn w:val="a1"/>
    <w:uiPriority w:val="99"/>
    <w:rsid w:val="004C33A5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0">
    <w:name w:val="Знак14"/>
    <w:basedOn w:val="a1"/>
    <w:uiPriority w:val="99"/>
    <w:rsid w:val="007F4D87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Знак13"/>
    <w:basedOn w:val="a1"/>
    <w:uiPriority w:val="99"/>
    <w:rsid w:val="00432781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5">
    <w:name w:val="Абзац списка4"/>
    <w:basedOn w:val="a1"/>
    <w:uiPriority w:val="99"/>
    <w:rsid w:val="00226FCD"/>
    <w:pPr>
      <w:ind w:left="720"/>
    </w:pPr>
  </w:style>
  <w:style w:type="paragraph" w:customStyle="1" w:styleId="1f3">
    <w:name w:val="Без интервала1"/>
    <w:aliases w:val="No Spacing,с интервалом,Без интервала11,No Spacing1"/>
    <w:qFormat/>
    <w:rsid w:val="00226FCD"/>
    <w:rPr>
      <w:sz w:val="22"/>
      <w:szCs w:val="22"/>
      <w:lang w:eastAsia="en-US"/>
    </w:rPr>
  </w:style>
  <w:style w:type="character" w:customStyle="1" w:styleId="afffff4">
    <w:name w:val="Основной текст + Полужирный"/>
    <w:rsid w:val="007A7F5E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fffff5">
    <w:name w:val="Основной текст_"/>
    <w:link w:val="2f0"/>
    <w:locked/>
    <w:rsid w:val="007A7F5E"/>
    <w:rPr>
      <w:rFonts w:cs="Times New Roman"/>
      <w:sz w:val="25"/>
      <w:szCs w:val="25"/>
      <w:shd w:val="clear" w:color="auto" w:fill="FFFFFF"/>
    </w:rPr>
  </w:style>
  <w:style w:type="paragraph" w:customStyle="1" w:styleId="2f0">
    <w:name w:val="Основной текст2"/>
    <w:basedOn w:val="a1"/>
    <w:link w:val="afffff5"/>
    <w:rsid w:val="007A7F5E"/>
    <w:pPr>
      <w:widowControl w:val="0"/>
      <w:shd w:val="clear" w:color="auto" w:fill="FFFFFF"/>
      <w:spacing w:before="360" w:after="0" w:line="307" w:lineRule="exact"/>
      <w:ind w:firstLine="360"/>
      <w:jc w:val="both"/>
    </w:pPr>
    <w:rPr>
      <w:sz w:val="25"/>
      <w:szCs w:val="25"/>
    </w:rPr>
  </w:style>
  <w:style w:type="character" w:customStyle="1" w:styleId="afffff6">
    <w:name w:val="Основной текст + Курсив"/>
    <w:rsid w:val="007A7F5E"/>
    <w:rPr>
      <w:rFonts w:ascii="Times New Roman" w:hAnsi="Times New Roman" w:cs="Times New Roman"/>
      <w:i/>
      <w:iCs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WW8Num5z0">
    <w:name w:val="WW8Num5z0"/>
    <w:uiPriority w:val="99"/>
    <w:rsid w:val="007C117E"/>
    <w:rPr>
      <w:rFonts w:ascii="Symbol" w:hAnsi="Symbol"/>
    </w:rPr>
  </w:style>
  <w:style w:type="character" w:customStyle="1" w:styleId="WW8Num9z0">
    <w:name w:val="WW8Num9z0"/>
    <w:uiPriority w:val="99"/>
    <w:rsid w:val="007C117E"/>
    <w:rPr>
      <w:rFonts w:ascii="Symbol" w:hAnsi="Symbol"/>
    </w:rPr>
  </w:style>
  <w:style w:type="character" w:customStyle="1" w:styleId="WW8Num10z0">
    <w:name w:val="WW8Num10z0"/>
    <w:uiPriority w:val="99"/>
    <w:rsid w:val="007C117E"/>
    <w:rPr>
      <w:rFonts w:ascii="Symbol" w:hAnsi="Symbol"/>
    </w:rPr>
  </w:style>
  <w:style w:type="character" w:customStyle="1" w:styleId="WW8Num13z0">
    <w:name w:val="WW8Num13z0"/>
    <w:uiPriority w:val="99"/>
    <w:rsid w:val="007C117E"/>
    <w:rPr>
      <w:rFonts w:ascii="Symbol" w:hAnsi="Symbol"/>
    </w:rPr>
  </w:style>
  <w:style w:type="character" w:customStyle="1" w:styleId="WW8Num14z0">
    <w:name w:val="WW8Num14z0"/>
    <w:uiPriority w:val="99"/>
    <w:rsid w:val="007C117E"/>
    <w:rPr>
      <w:rFonts w:ascii="Symbol" w:hAnsi="Symbol"/>
    </w:rPr>
  </w:style>
  <w:style w:type="character" w:customStyle="1" w:styleId="WW8Num15z0">
    <w:name w:val="WW8Num15z0"/>
    <w:uiPriority w:val="99"/>
    <w:rsid w:val="007C117E"/>
    <w:rPr>
      <w:rFonts w:ascii="Symbol" w:hAnsi="Symbol"/>
    </w:rPr>
  </w:style>
  <w:style w:type="character" w:customStyle="1" w:styleId="WW8Num17z0">
    <w:name w:val="WW8Num17z0"/>
    <w:uiPriority w:val="99"/>
    <w:rsid w:val="007C117E"/>
    <w:rPr>
      <w:rFonts w:ascii="Symbol" w:hAnsi="Symbol"/>
    </w:rPr>
  </w:style>
  <w:style w:type="character" w:customStyle="1" w:styleId="WW8Num18z0">
    <w:name w:val="WW8Num18z0"/>
    <w:uiPriority w:val="99"/>
    <w:rsid w:val="007C117E"/>
    <w:rPr>
      <w:rFonts w:ascii="Symbol" w:hAnsi="Symbol"/>
    </w:rPr>
  </w:style>
  <w:style w:type="character" w:customStyle="1" w:styleId="WW8Num19z0">
    <w:name w:val="WW8Num19z0"/>
    <w:uiPriority w:val="99"/>
    <w:rsid w:val="007C117E"/>
    <w:rPr>
      <w:rFonts w:ascii="Symbol" w:hAnsi="Symbol"/>
    </w:rPr>
  </w:style>
  <w:style w:type="character" w:customStyle="1" w:styleId="WW8Num20z0">
    <w:name w:val="WW8Num20z0"/>
    <w:uiPriority w:val="99"/>
    <w:rsid w:val="007C117E"/>
    <w:rPr>
      <w:rFonts w:ascii="Symbol" w:hAnsi="Symbol"/>
    </w:rPr>
  </w:style>
  <w:style w:type="character" w:customStyle="1" w:styleId="WW8Num22z0">
    <w:name w:val="WW8Num22z0"/>
    <w:uiPriority w:val="99"/>
    <w:rsid w:val="007C117E"/>
    <w:rPr>
      <w:rFonts w:ascii="Symbol" w:hAnsi="Symbol"/>
    </w:rPr>
  </w:style>
  <w:style w:type="character" w:customStyle="1" w:styleId="WW8Num23z0">
    <w:name w:val="WW8Num23z0"/>
    <w:uiPriority w:val="99"/>
    <w:rsid w:val="007C117E"/>
    <w:rPr>
      <w:rFonts w:ascii="Symbol" w:hAnsi="Symbol"/>
    </w:rPr>
  </w:style>
  <w:style w:type="character" w:customStyle="1" w:styleId="WW8Num24z0">
    <w:name w:val="WW8Num24z0"/>
    <w:uiPriority w:val="99"/>
    <w:rsid w:val="007C117E"/>
    <w:rPr>
      <w:rFonts w:ascii="Symbol" w:hAnsi="Symbol"/>
    </w:rPr>
  </w:style>
  <w:style w:type="character" w:customStyle="1" w:styleId="WW8Num27z0">
    <w:name w:val="WW8Num27z0"/>
    <w:uiPriority w:val="99"/>
    <w:rsid w:val="007C117E"/>
    <w:rPr>
      <w:rFonts w:ascii="Symbol" w:hAnsi="Symbol"/>
    </w:rPr>
  </w:style>
  <w:style w:type="character" w:customStyle="1" w:styleId="WW8Num29z0">
    <w:name w:val="WW8Num29z0"/>
    <w:uiPriority w:val="99"/>
    <w:rsid w:val="007C117E"/>
    <w:rPr>
      <w:rFonts w:ascii="Symbol" w:hAnsi="Symbol"/>
    </w:rPr>
  </w:style>
  <w:style w:type="character" w:customStyle="1" w:styleId="WW8Num30z0">
    <w:name w:val="WW8Num30z0"/>
    <w:uiPriority w:val="99"/>
    <w:rsid w:val="007C117E"/>
    <w:rPr>
      <w:rFonts w:ascii="Symbol" w:hAnsi="Symbol"/>
    </w:rPr>
  </w:style>
  <w:style w:type="character" w:customStyle="1" w:styleId="WW8Num33z0">
    <w:name w:val="WW8Num33z0"/>
    <w:uiPriority w:val="99"/>
    <w:rsid w:val="007C117E"/>
    <w:rPr>
      <w:rFonts w:ascii="Symbol" w:hAnsi="Symbol"/>
    </w:rPr>
  </w:style>
  <w:style w:type="character" w:customStyle="1" w:styleId="WW8Num34z0">
    <w:name w:val="WW8Num34z0"/>
    <w:uiPriority w:val="99"/>
    <w:rsid w:val="007C117E"/>
    <w:rPr>
      <w:rFonts w:ascii="Symbol" w:hAnsi="Symbol"/>
    </w:rPr>
  </w:style>
  <w:style w:type="character" w:customStyle="1" w:styleId="WW8Num35z0">
    <w:name w:val="WW8Num35z0"/>
    <w:uiPriority w:val="99"/>
    <w:rsid w:val="007C117E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7C117E"/>
  </w:style>
  <w:style w:type="character" w:customStyle="1" w:styleId="WW-Absatz-Standardschriftart">
    <w:name w:val="WW-Absatz-Standardschriftart"/>
    <w:uiPriority w:val="99"/>
    <w:rsid w:val="007C117E"/>
  </w:style>
  <w:style w:type="character" w:customStyle="1" w:styleId="WW-Absatz-Standardschriftart1">
    <w:name w:val="WW-Absatz-Standardschriftart1"/>
    <w:uiPriority w:val="99"/>
    <w:rsid w:val="007C117E"/>
  </w:style>
  <w:style w:type="character" w:customStyle="1" w:styleId="WW-Absatz-Standardschriftart11">
    <w:name w:val="WW-Absatz-Standardschriftart11"/>
    <w:uiPriority w:val="99"/>
    <w:rsid w:val="007C117E"/>
  </w:style>
  <w:style w:type="character" w:customStyle="1" w:styleId="WW8Num3z0">
    <w:name w:val="WW8Num3z0"/>
    <w:uiPriority w:val="99"/>
    <w:rsid w:val="007C117E"/>
    <w:rPr>
      <w:rFonts w:ascii="Symbol" w:hAnsi="Symbol"/>
    </w:rPr>
  </w:style>
  <w:style w:type="character" w:customStyle="1" w:styleId="WW8Num40z0">
    <w:name w:val="WW8Num40z0"/>
    <w:uiPriority w:val="99"/>
    <w:rsid w:val="007C117E"/>
    <w:rPr>
      <w:rFonts w:ascii="Symbol" w:hAnsi="Symbol"/>
    </w:rPr>
  </w:style>
  <w:style w:type="character" w:customStyle="1" w:styleId="WW8Num28z0">
    <w:name w:val="WW8Num28z0"/>
    <w:uiPriority w:val="99"/>
    <w:rsid w:val="007C117E"/>
    <w:rPr>
      <w:rFonts w:ascii="Symbol" w:hAnsi="Symbol"/>
    </w:rPr>
  </w:style>
  <w:style w:type="character" w:customStyle="1" w:styleId="WW8Num25z0">
    <w:name w:val="WW8Num25z0"/>
    <w:uiPriority w:val="99"/>
    <w:rsid w:val="007C117E"/>
    <w:rPr>
      <w:rFonts w:ascii="Symbol" w:hAnsi="Symbol"/>
    </w:rPr>
  </w:style>
  <w:style w:type="character" w:customStyle="1" w:styleId="WW8Num37z0">
    <w:name w:val="WW8Num37z0"/>
    <w:uiPriority w:val="99"/>
    <w:rsid w:val="007C117E"/>
    <w:rPr>
      <w:rFonts w:ascii="Symbol" w:hAnsi="Symbol"/>
    </w:rPr>
  </w:style>
  <w:style w:type="character" w:customStyle="1" w:styleId="WW8Num21z0">
    <w:name w:val="WW8Num21z0"/>
    <w:uiPriority w:val="99"/>
    <w:rsid w:val="007C117E"/>
    <w:rPr>
      <w:rFonts w:ascii="Symbol" w:hAnsi="Symbol"/>
    </w:rPr>
  </w:style>
  <w:style w:type="character" w:customStyle="1" w:styleId="WW8Num8z0">
    <w:name w:val="WW8Num8z0"/>
    <w:uiPriority w:val="99"/>
    <w:rsid w:val="007C117E"/>
    <w:rPr>
      <w:rFonts w:ascii="Symbol" w:hAnsi="Symbol"/>
    </w:rPr>
  </w:style>
  <w:style w:type="character" w:customStyle="1" w:styleId="WW8Num31z0">
    <w:name w:val="WW8Num31z0"/>
    <w:uiPriority w:val="99"/>
    <w:rsid w:val="007C117E"/>
    <w:rPr>
      <w:rFonts w:ascii="Symbol" w:hAnsi="Symbol"/>
    </w:rPr>
  </w:style>
  <w:style w:type="paragraph" w:customStyle="1" w:styleId="2f1">
    <w:name w:val="Указатель2"/>
    <w:basedOn w:val="a1"/>
    <w:uiPriority w:val="99"/>
    <w:rsid w:val="007C117E"/>
    <w:pPr>
      <w:widowControl w:val="0"/>
      <w:suppressLineNumbers/>
      <w:suppressAutoHyphens/>
      <w:spacing w:after="0" w:line="240" w:lineRule="auto"/>
    </w:pPr>
    <w:rPr>
      <w:rFonts w:ascii="Arial" w:hAnsi="Arial" w:cs="Tahoma"/>
      <w:kern w:val="1"/>
      <w:sz w:val="20"/>
      <w:szCs w:val="24"/>
    </w:rPr>
  </w:style>
  <w:style w:type="paragraph" w:customStyle="1" w:styleId="313">
    <w:name w:val="Основной текст с отступом 31"/>
    <w:basedOn w:val="a1"/>
    <w:rsid w:val="007C117E"/>
    <w:pPr>
      <w:widowControl w:val="0"/>
      <w:suppressAutoHyphens/>
      <w:spacing w:after="0" w:line="240" w:lineRule="auto"/>
      <w:ind w:left="720" w:firstLine="720"/>
      <w:jc w:val="both"/>
    </w:pPr>
    <w:rPr>
      <w:rFonts w:ascii="Arial" w:hAnsi="Arial"/>
      <w:kern w:val="1"/>
      <w:sz w:val="28"/>
      <w:szCs w:val="24"/>
    </w:rPr>
  </w:style>
  <w:style w:type="paragraph" w:customStyle="1" w:styleId="p10">
    <w:name w:val="p10"/>
    <w:basedOn w:val="a1"/>
    <w:rsid w:val="00A12E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1"/>
    <w:rsid w:val="00A12E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1"/>
    <w:rsid w:val="00A12E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20">
    <w:name w:val="Знак12"/>
    <w:basedOn w:val="a1"/>
    <w:rsid w:val="00A12E09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9">
    <w:name w:val="Знак11"/>
    <w:basedOn w:val="a1"/>
    <w:rsid w:val="00A12E09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5">
    <w:name w:val="Абзац списка5"/>
    <w:basedOn w:val="a1"/>
    <w:uiPriority w:val="99"/>
    <w:rsid w:val="00FA614F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1"/>
    <w:rsid w:val="00B815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f2">
    <w:name w:val="Заголовок (Уровень 2)"/>
    <w:basedOn w:val="a1"/>
    <w:next w:val="af0"/>
    <w:link w:val="2f3"/>
    <w:autoRedefine/>
    <w:qFormat/>
    <w:rsid w:val="00F32C0D"/>
    <w:pPr>
      <w:autoSpaceDE w:val="0"/>
      <w:autoSpaceDN w:val="0"/>
      <w:adjustRightInd w:val="0"/>
      <w:spacing w:after="0" w:line="240" w:lineRule="auto"/>
      <w:ind w:left="440" w:hanging="14"/>
      <w:jc w:val="both"/>
      <w:outlineLvl w:val="0"/>
    </w:pPr>
    <w:rPr>
      <w:b/>
      <w:sz w:val="18"/>
      <w:szCs w:val="20"/>
    </w:rPr>
  </w:style>
  <w:style w:type="character" w:customStyle="1" w:styleId="2f3">
    <w:name w:val="Заголовок (Уровень 2) Знак"/>
    <w:link w:val="2f2"/>
    <w:locked/>
    <w:rsid w:val="00F32C0D"/>
    <w:rPr>
      <w:b/>
      <w:sz w:val="18"/>
      <w:lang w:val="ru-RU" w:eastAsia="ru-RU"/>
    </w:rPr>
  </w:style>
  <w:style w:type="paragraph" w:customStyle="1" w:styleId="afffff7">
    <w:name w:val="Обычный текст"/>
    <w:basedOn w:val="a1"/>
    <w:uiPriority w:val="99"/>
    <w:rsid w:val="0086253B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ar-SA"/>
    </w:rPr>
  </w:style>
  <w:style w:type="character" w:customStyle="1" w:styleId="WW8Num15z2">
    <w:name w:val="WW8Num15z2"/>
    <w:uiPriority w:val="99"/>
    <w:rsid w:val="005025EB"/>
    <w:rPr>
      <w:rFonts w:ascii="Wingdings" w:hAnsi="Wingdings"/>
    </w:rPr>
  </w:style>
  <w:style w:type="character" w:customStyle="1" w:styleId="afffff8">
    <w:name w:val="Гипертекстовая ссылка"/>
    <w:uiPriority w:val="99"/>
    <w:rsid w:val="008E22E0"/>
    <w:rPr>
      <w:color w:val="008000"/>
    </w:rPr>
  </w:style>
  <w:style w:type="paragraph" w:customStyle="1" w:styleId="65">
    <w:name w:val="Абзац списка6"/>
    <w:basedOn w:val="a1"/>
    <w:rsid w:val="008E22E0"/>
    <w:pPr>
      <w:ind w:left="720"/>
      <w:contextualSpacing/>
    </w:pPr>
  </w:style>
  <w:style w:type="character" w:styleId="afffff9">
    <w:name w:val="line number"/>
    <w:basedOn w:val="a2"/>
    <w:uiPriority w:val="99"/>
    <w:unhideWhenUsed/>
    <w:locked/>
    <w:rsid w:val="00924D73"/>
  </w:style>
  <w:style w:type="paragraph" w:customStyle="1" w:styleId="uni">
    <w:name w:val="uni"/>
    <w:basedOn w:val="a1"/>
    <w:rsid w:val="00521F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unip">
    <w:name w:val="unip"/>
    <w:basedOn w:val="a1"/>
    <w:rsid w:val="00521F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kimgc">
    <w:name w:val="bkimg_c"/>
    <w:basedOn w:val="a2"/>
    <w:rsid w:val="00521F6A"/>
  </w:style>
  <w:style w:type="paragraph" w:customStyle="1" w:styleId="up">
    <w:name w:val="up"/>
    <w:basedOn w:val="a1"/>
    <w:rsid w:val="00521F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73">
    <w:name w:val="Абзац списка7"/>
    <w:basedOn w:val="a1"/>
    <w:rsid w:val="003F4F59"/>
    <w:pPr>
      <w:ind w:left="720"/>
      <w:contextualSpacing/>
    </w:pPr>
  </w:style>
  <w:style w:type="character" w:styleId="afffffa">
    <w:name w:val="annotation reference"/>
    <w:locked/>
    <w:rsid w:val="00597713"/>
    <w:rPr>
      <w:sz w:val="16"/>
      <w:szCs w:val="16"/>
    </w:rPr>
  </w:style>
  <w:style w:type="paragraph" w:customStyle="1" w:styleId="Noparagraphstyle">
    <w:name w:val="[No paragraph style]"/>
    <w:rsid w:val="00D5374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FontStyle25">
    <w:name w:val="Font Style25"/>
    <w:rsid w:val="00E86646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1"/>
    <w:rsid w:val="00E86646"/>
    <w:pPr>
      <w:widowControl w:val="0"/>
      <w:autoSpaceDE w:val="0"/>
      <w:autoSpaceDN w:val="0"/>
      <w:adjustRightInd w:val="0"/>
      <w:spacing w:after="0" w:line="326" w:lineRule="exact"/>
      <w:ind w:firstLine="686"/>
      <w:jc w:val="both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1"/>
    <w:rsid w:val="00E86646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1"/>
    <w:rsid w:val="00E86646"/>
    <w:pPr>
      <w:widowControl w:val="0"/>
      <w:autoSpaceDE w:val="0"/>
      <w:autoSpaceDN w:val="0"/>
      <w:adjustRightInd w:val="0"/>
      <w:spacing w:after="0" w:line="322" w:lineRule="exact"/>
      <w:ind w:firstLine="634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1"/>
    <w:uiPriority w:val="99"/>
    <w:rsid w:val="00E86646"/>
    <w:pPr>
      <w:widowControl w:val="0"/>
      <w:autoSpaceDE w:val="0"/>
      <w:autoSpaceDN w:val="0"/>
      <w:adjustRightInd w:val="0"/>
      <w:spacing w:after="0" w:line="323" w:lineRule="exact"/>
      <w:ind w:firstLine="691"/>
    </w:pPr>
    <w:rPr>
      <w:rFonts w:ascii="Times New Roman" w:hAnsi="Times New Roman"/>
      <w:sz w:val="24"/>
      <w:szCs w:val="24"/>
    </w:rPr>
  </w:style>
  <w:style w:type="character" w:customStyle="1" w:styleId="FontStyle33">
    <w:name w:val="Font Style33"/>
    <w:rsid w:val="00E86646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E86646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text">
    <w:name w:val="text"/>
    <w:basedOn w:val="a1"/>
    <w:rsid w:val="00E86646"/>
    <w:pPr>
      <w:spacing w:after="0" w:line="240" w:lineRule="auto"/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2f4">
    <w:name w:val="Без интервала2"/>
    <w:rsid w:val="00B84E6E"/>
    <w:rPr>
      <w:rFonts w:cs="Calibri"/>
      <w:sz w:val="22"/>
      <w:szCs w:val="22"/>
      <w:lang w:eastAsia="en-US"/>
    </w:rPr>
  </w:style>
  <w:style w:type="character" w:styleId="HTML1">
    <w:name w:val="HTML Cite"/>
    <w:uiPriority w:val="99"/>
    <w:semiHidden/>
    <w:unhideWhenUsed/>
    <w:locked/>
    <w:rsid w:val="00907AD1"/>
    <w:rPr>
      <w:i/>
      <w:iCs/>
    </w:rPr>
  </w:style>
  <w:style w:type="paragraph" w:customStyle="1" w:styleId="1f4">
    <w:name w:val="Стиль1"/>
    <w:basedOn w:val="a1"/>
    <w:link w:val="1f5"/>
    <w:qFormat/>
    <w:rsid w:val="00546E6B"/>
    <w:pPr>
      <w:spacing w:after="0" w:line="240" w:lineRule="auto"/>
      <w:jc w:val="center"/>
    </w:pPr>
    <w:rPr>
      <w:rFonts w:ascii="Times New Roman" w:hAnsi="Times New Roman"/>
      <w:b/>
      <w:caps/>
      <w:sz w:val="28"/>
      <w:szCs w:val="20"/>
      <w:lang w:eastAsia="ar-SA"/>
    </w:rPr>
  </w:style>
  <w:style w:type="character" w:customStyle="1" w:styleId="46">
    <w:name w:val="Основной текст (4) + Не курсив"/>
    <w:rsid w:val="008F360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7">
    <w:name w:val="Основной текст4"/>
    <w:basedOn w:val="a1"/>
    <w:rsid w:val="008F3604"/>
    <w:pPr>
      <w:widowControl w:val="0"/>
      <w:shd w:val="clear" w:color="auto" w:fill="FFFFFF"/>
      <w:spacing w:before="180" w:after="300" w:line="0" w:lineRule="atLeast"/>
      <w:ind w:hanging="340"/>
      <w:jc w:val="center"/>
    </w:pPr>
    <w:rPr>
      <w:rFonts w:eastAsia="Calibri"/>
      <w:lang w:eastAsia="en-US"/>
    </w:rPr>
  </w:style>
  <w:style w:type="character" w:customStyle="1" w:styleId="83">
    <w:name w:val="Основной текст (8)_"/>
    <w:link w:val="84"/>
    <w:locked/>
    <w:rsid w:val="00CF1BD4"/>
    <w:rPr>
      <w:b/>
      <w:bCs/>
      <w:sz w:val="16"/>
      <w:szCs w:val="16"/>
      <w:shd w:val="clear" w:color="auto" w:fill="FFFFFF"/>
    </w:rPr>
  </w:style>
  <w:style w:type="paragraph" w:customStyle="1" w:styleId="84">
    <w:name w:val="Основной текст (8)"/>
    <w:basedOn w:val="a1"/>
    <w:link w:val="83"/>
    <w:rsid w:val="00CF1BD4"/>
    <w:pPr>
      <w:widowControl w:val="0"/>
      <w:shd w:val="clear" w:color="auto" w:fill="FFFFFF"/>
      <w:spacing w:before="180" w:after="60" w:line="216" w:lineRule="exact"/>
      <w:jc w:val="both"/>
    </w:pPr>
    <w:rPr>
      <w:b/>
      <w:bCs/>
      <w:sz w:val="16"/>
      <w:szCs w:val="16"/>
    </w:rPr>
  </w:style>
  <w:style w:type="character" w:customStyle="1" w:styleId="85">
    <w:name w:val="Основной текст (8) + Курсив"/>
    <w:rsid w:val="00CF1BD4"/>
    <w:rPr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ffff3">
    <w:name w:val="Без интервала Знак"/>
    <w:link w:val="affff2"/>
    <w:locked/>
    <w:rsid w:val="00615ACC"/>
    <w:rPr>
      <w:rFonts w:ascii="Times New Roman" w:hAnsi="Times New Roman"/>
      <w:sz w:val="24"/>
      <w:szCs w:val="24"/>
      <w:lang w:bidi="ar-SA"/>
    </w:rPr>
  </w:style>
  <w:style w:type="paragraph" w:customStyle="1" w:styleId="Default0">
    <w:name w:val="Default"/>
    <w:rsid w:val="00813596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214">
    <w:name w:val="Основной текст 21"/>
    <w:basedOn w:val="a1"/>
    <w:rsid w:val="00083A2C"/>
    <w:pPr>
      <w:suppressAutoHyphens/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a">
    <w:name w:val="List Bullet"/>
    <w:basedOn w:val="a1"/>
    <w:locked/>
    <w:rsid w:val="00083A2C"/>
    <w:pPr>
      <w:numPr>
        <w:numId w:val="1"/>
      </w:numPr>
      <w:spacing w:after="0" w:line="240" w:lineRule="auto"/>
      <w:contextualSpacing/>
    </w:pPr>
    <w:rPr>
      <w:rFonts w:ascii="Times New Roman" w:hAnsi="Times New Roman"/>
      <w:sz w:val="24"/>
      <w:szCs w:val="24"/>
    </w:rPr>
  </w:style>
  <w:style w:type="character" w:customStyle="1" w:styleId="11a">
    <w:name w:val="Заголовок 1 Знак1"/>
    <w:aliases w:val="Раздел Договора Знак1,H1 Знак1,&quot;Алмаз&quot; Знак1"/>
    <w:rsid w:val="00083A2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5">
    <w:name w:val="Заголовок 2 Знак1"/>
    <w:aliases w:val="H2 Знак1,&quot;Изумруд&quot; Знак1"/>
    <w:semiHidden/>
    <w:rsid w:val="00083A2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1f6">
    <w:name w:val="Верхний колонтитул Знак1"/>
    <w:aliases w:val="ВерхКолонтитул Знак1"/>
    <w:semiHidden/>
    <w:rsid w:val="00083A2C"/>
    <w:rPr>
      <w:sz w:val="24"/>
      <w:szCs w:val="24"/>
    </w:rPr>
  </w:style>
  <w:style w:type="character" w:customStyle="1" w:styleId="1f7">
    <w:name w:val="Текст примечания Знак1"/>
    <w:basedOn w:val="a2"/>
    <w:uiPriority w:val="99"/>
    <w:semiHidden/>
    <w:locked/>
    <w:rsid w:val="00083A2C"/>
  </w:style>
  <w:style w:type="character" w:customStyle="1" w:styleId="1f8">
    <w:name w:val="Тема примечания Знак1"/>
    <w:uiPriority w:val="99"/>
    <w:semiHidden/>
    <w:locked/>
    <w:rsid w:val="00083A2C"/>
    <w:rPr>
      <w:b/>
      <w:bCs/>
    </w:rPr>
  </w:style>
  <w:style w:type="character" w:customStyle="1" w:styleId="1f9">
    <w:name w:val="Схема документа Знак1"/>
    <w:uiPriority w:val="99"/>
    <w:semiHidden/>
    <w:locked/>
    <w:rsid w:val="00083A2C"/>
    <w:rPr>
      <w:rFonts w:ascii="Tahoma" w:hAnsi="Tahoma" w:cs="Tahoma"/>
      <w:shd w:val="clear" w:color="auto" w:fill="000080"/>
    </w:rPr>
  </w:style>
  <w:style w:type="paragraph" w:customStyle="1" w:styleId="taims">
    <w:name w:val="taims"/>
    <w:basedOn w:val="a1"/>
    <w:rsid w:val="00F608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0">
    <w:name w:val="s_1"/>
    <w:basedOn w:val="a1"/>
    <w:uiPriority w:val="99"/>
    <w:rsid w:val="00F90E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2">
    <w:name w:val="HTML Address"/>
    <w:basedOn w:val="a1"/>
    <w:link w:val="HTML3"/>
    <w:uiPriority w:val="99"/>
    <w:semiHidden/>
    <w:unhideWhenUsed/>
    <w:locked/>
    <w:rsid w:val="008E4647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HTML3">
    <w:name w:val="Адрес HTML Знак"/>
    <w:link w:val="HTML2"/>
    <w:uiPriority w:val="99"/>
    <w:semiHidden/>
    <w:rsid w:val="008E4647"/>
    <w:rPr>
      <w:rFonts w:ascii="Times New Roman" w:hAnsi="Times New Roman"/>
      <w:i/>
      <w:iCs/>
      <w:sz w:val="24"/>
      <w:szCs w:val="24"/>
    </w:rPr>
  </w:style>
  <w:style w:type="character" w:customStyle="1" w:styleId="floatleft">
    <w:name w:val="float_left"/>
    <w:basedOn w:val="a2"/>
    <w:rsid w:val="008E4647"/>
  </w:style>
  <w:style w:type="character" w:customStyle="1" w:styleId="c2">
    <w:name w:val="c2"/>
    <w:basedOn w:val="a2"/>
    <w:rsid w:val="0022263F"/>
  </w:style>
  <w:style w:type="character" w:customStyle="1" w:styleId="c3">
    <w:name w:val="c3"/>
    <w:basedOn w:val="a2"/>
    <w:rsid w:val="0022263F"/>
  </w:style>
  <w:style w:type="paragraph" w:customStyle="1" w:styleId="TimesNewRoman14125">
    <w:name w:val="Стиль Times New Roman 14 пт По ширине Первая строка:  1.25 см С..."/>
    <w:basedOn w:val="a1"/>
    <w:rsid w:val="005E2E8A"/>
    <w:pPr>
      <w:suppressAutoHyphens/>
      <w:spacing w:after="0" w:line="240" w:lineRule="auto"/>
      <w:ind w:right="-40" w:firstLine="709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ConsPlusDocList">
    <w:name w:val="ConsPlusDocList"/>
    <w:rsid w:val="00800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ffb">
    <w:name w:val="Информация об изменениях документа"/>
    <w:basedOn w:val="af7"/>
    <w:next w:val="a1"/>
    <w:rsid w:val="0080092A"/>
    <w:pPr>
      <w:autoSpaceDE w:val="0"/>
      <w:autoSpaceDN w:val="0"/>
      <w:adjustRightInd w:val="0"/>
      <w:spacing w:before="75" w:line="240" w:lineRule="auto"/>
      <w:ind w:left="170" w:firstLine="0"/>
    </w:pPr>
    <w:rPr>
      <w:rFonts w:ascii="Arial" w:hAnsi="Arial"/>
      <w:b w:val="0"/>
      <w:bCs w:val="0"/>
      <w:color w:val="353842"/>
      <w:sz w:val="24"/>
      <w:szCs w:val="24"/>
      <w:shd w:val="clear" w:color="auto" w:fill="F0F0F0"/>
    </w:rPr>
  </w:style>
  <w:style w:type="paragraph" w:customStyle="1" w:styleId="afffffc">
    <w:name w:val="Заголовок статьи"/>
    <w:basedOn w:val="a1"/>
    <w:next w:val="a1"/>
    <w:rsid w:val="0080092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/>
      <w:sz w:val="24"/>
      <w:szCs w:val="24"/>
    </w:rPr>
  </w:style>
  <w:style w:type="character" w:customStyle="1" w:styleId="search-word">
    <w:name w:val="search-word"/>
    <w:basedOn w:val="a2"/>
    <w:rsid w:val="0080092A"/>
  </w:style>
  <w:style w:type="character" w:styleId="afffffd">
    <w:name w:val="Intense Emphasis"/>
    <w:uiPriority w:val="21"/>
    <w:qFormat/>
    <w:rsid w:val="0080092A"/>
    <w:rPr>
      <w:i/>
      <w:iCs/>
      <w:color w:val="5B9BD5"/>
    </w:rPr>
  </w:style>
  <w:style w:type="paragraph" w:customStyle="1" w:styleId="s30">
    <w:name w:val="s_3"/>
    <w:basedOn w:val="a1"/>
    <w:rsid w:val="008009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fe">
    <w:name w:val="Îáû÷íûé"/>
    <w:uiPriority w:val="99"/>
    <w:rsid w:val="0080092A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</w:rPr>
  </w:style>
  <w:style w:type="paragraph" w:customStyle="1" w:styleId="ArialNarrow13pt1">
    <w:name w:val="Arial Narrow 13 pt по ширине Первая строка:  1 см"/>
    <w:basedOn w:val="afffffe"/>
    <w:uiPriority w:val="99"/>
    <w:rsid w:val="0080092A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9">
    <w:name w:val="аква3"/>
    <w:basedOn w:val="a1"/>
    <w:uiPriority w:val="99"/>
    <w:rsid w:val="0080092A"/>
    <w:pPr>
      <w:spacing w:after="0" w:line="360" w:lineRule="auto"/>
      <w:ind w:firstLine="709"/>
      <w:jc w:val="both"/>
    </w:pPr>
    <w:rPr>
      <w:rFonts w:ascii="Book Antiqua" w:hAnsi="Book Antiqua"/>
      <w:sz w:val="28"/>
      <w:szCs w:val="24"/>
    </w:rPr>
  </w:style>
  <w:style w:type="paragraph" w:customStyle="1" w:styleId="affffff">
    <w:name w:val="аква"/>
    <w:basedOn w:val="a1"/>
    <w:uiPriority w:val="99"/>
    <w:rsid w:val="0080092A"/>
    <w:pPr>
      <w:spacing w:after="0" w:line="240" w:lineRule="auto"/>
      <w:ind w:firstLine="709"/>
      <w:jc w:val="both"/>
    </w:pPr>
    <w:rPr>
      <w:rFonts w:ascii="Book Antiqua" w:hAnsi="Book Antiqua"/>
      <w:sz w:val="28"/>
      <w:szCs w:val="24"/>
    </w:rPr>
  </w:style>
  <w:style w:type="paragraph" w:customStyle="1" w:styleId="NAmber">
    <w:name w:val="NAmber"/>
    <w:basedOn w:val="affffff"/>
    <w:uiPriority w:val="99"/>
    <w:rsid w:val="0080092A"/>
    <w:pPr>
      <w:jc w:val="center"/>
    </w:pPr>
    <w:rPr>
      <w:rFonts w:ascii="Gaze" w:hAnsi="Gaze"/>
      <w:b/>
      <w:bCs/>
      <w:sz w:val="36"/>
    </w:rPr>
  </w:style>
  <w:style w:type="paragraph" w:customStyle="1" w:styleId="affffff0">
    <w:name w:val="аквамарин"/>
    <w:basedOn w:val="affffff"/>
    <w:uiPriority w:val="99"/>
    <w:rsid w:val="0080092A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rsid w:val="0080092A"/>
    <w:pPr>
      <w:spacing w:after="0" w:line="360" w:lineRule="auto"/>
      <w:jc w:val="center"/>
    </w:pPr>
    <w:rPr>
      <w:rFonts w:ascii="Arial" w:hAnsi="Arial"/>
      <w:sz w:val="24"/>
      <w:szCs w:val="24"/>
    </w:rPr>
  </w:style>
  <w:style w:type="paragraph" w:customStyle="1" w:styleId="affffff1">
    <w:name w:val="Реферат"/>
    <w:basedOn w:val="a1"/>
    <w:uiPriority w:val="99"/>
    <w:rsid w:val="0080092A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ffffff2">
    <w:name w:val="реферат"/>
    <w:basedOn w:val="afa"/>
    <w:uiPriority w:val="99"/>
    <w:rsid w:val="0080092A"/>
    <w:pPr>
      <w:suppressAutoHyphens/>
      <w:spacing w:line="360" w:lineRule="auto"/>
      <w:ind w:firstLine="709"/>
      <w:jc w:val="both"/>
    </w:pPr>
  </w:style>
  <w:style w:type="character" w:customStyle="1" w:styleId="fts-hit">
    <w:name w:val="fts-hit"/>
    <w:uiPriority w:val="99"/>
    <w:rsid w:val="0080092A"/>
    <w:rPr>
      <w:shd w:val="clear" w:color="auto" w:fill="FFC0CB"/>
    </w:rPr>
  </w:style>
  <w:style w:type="paragraph" w:customStyle="1" w:styleId="Iauiue">
    <w:name w:val="Iau?iue"/>
    <w:rsid w:val="0080092A"/>
    <w:pPr>
      <w:widowControl w:val="0"/>
      <w:suppressAutoHyphens/>
      <w:jc w:val="both"/>
    </w:pPr>
    <w:rPr>
      <w:rFonts w:ascii="Times New Roman" w:hAnsi="Times New Roman"/>
      <w:lang w:eastAsia="ar-SA"/>
    </w:rPr>
  </w:style>
  <w:style w:type="paragraph" w:customStyle="1" w:styleId="66">
    <w:name w:val="Стиль По ширине Перед:  6 пт"/>
    <w:basedOn w:val="a1"/>
    <w:autoRedefine/>
    <w:rsid w:val="0080092A"/>
    <w:pPr>
      <w:spacing w:before="60" w:after="0" w:line="240" w:lineRule="auto"/>
      <w:ind w:firstLine="709"/>
      <w:jc w:val="center"/>
    </w:pPr>
    <w:rPr>
      <w:rFonts w:ascii="Times New Roman" w:hAnsi="Times New Roman"/>
      <w:b/>
      <w:i/>
      <w:sz w:val="26"/>
      <w:szCs w:val="26"/>
    </w:rPr>
  </w:style>
  <w:style w:type="paragraph" w:customStyle="1" w:styleId="125">
    <w:name w:val="Стиль По ширине Первая строка:  1.25 см"/>
    <w:basedOn w:val="a1"/>
    <w:uiPriority w:val="99"/>
    <w:rsid w:val="0080092A"/>
    <w:pPr>
      <w:spacing w:before="120" w:after="0" w:line="240" w:lineRule="auto"/>
      <w:ind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zagc-1">
    <w:name w:val="zagc-1"/>
    <w:basedOn w:val="a1"/>
    <w:rsid w:val="0080092A"/>
    <w:pPr>
      <w:spacing w:before="135" w:after="60" w:line="240" w:lineRule="auto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rsid w:val="0080092A"/>
    <w:pPr>
      <w:widowControl w:val="0"/>
      <w:jc w:val="both"/>
    </w:pPr>
    <w:rPr>
      <w:rFonts w:ascii="Times New Roman" w:hAnsi="Times New Roman"/>
    </w:rPr>
  </w:style>
  <w:style w:type="paragraph" w:customStyle="1" w:styleId="zagc-0">
    <w:name w:val="zagc-0"/>
    <w:basedOn w:val="a1"/>
    <w:rsid w:val="0080092A"/>
    <w:pPr>
      <w:spacing w:before="180" w:after="60" w:line="240" w:lineRule="auto"/>
      <w:ind w:firstLine="150"/>
      <w:jc w:val="center"/>
    </w:pPr>
    <w:rPr>
      <w:rFonts w:ascii="Arial" w:hAnsi="Arial" w:cs="Arial"/>
      <w:b/>
      <w:bCs/>
      <w:caps/>
      <w:color w:val="29211E"/>
      <w:sz w:val="24"/>
      <w:szCs w:val="24"/>
    </w:rPr>
  </w:style>
  <w:style w:type="paragraph" w:customStyle="1" w:styleId="affffff3">
    <w:name w:val="Прижатый влево"/>
    <w:basedOn w:val="a1"/>
    <w:next w:val="a1"/>
    <w:uiPriority w:val="99"/>
    <w:rsid w:val="008009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fff4">
    <w:name w:val="Нормальный (таблица)"/>
    <w:basedOn w:val="a1"/>
    <w:next w:val="a1"/>
    <w:uiPriority w:val="99"/>
    <w:rsid w:val="008009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0">
    <w:name w:val="Маркированный"/>
    <w:basedOn w:val="a1"/>
    <w:uiPriority w:val="99"/>
    <w:rsid w:val="0080092A"/>
    <w:pPr>
      <w:numPr>
        <w:numId w:val="2"/>
      </w:num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paragraph" w:styleId="affffff5">
    <w:name w:val="TOC Heading"/>
    <w:basedOn w:val="1"/>
    <w:next w:val="a1"/>
    <w:uiPriority w:val="99"/>
    <w:unhideWhenUsed/>
    <w:qFormat/>
    <w:rsid w:val="0080092A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customStyle="1" w:styleId="1f5">
    <w:name w:val="Стиль1 Знак"/>
    <w:link w:val="1f4"/>
    <w:rsid w:val="0080092A"/>
    <w:rPr>
      <w:rFonts w:ascii="Times New Roman" w:hAnsi="Times New Roman"/>
      <w:b/>
      <w:caps/>
      <w:sz w:val="28"/>
      <w:lang w:eastAsia="ar-SA"/>
    </w:rPr>
  </w:style>
  <w:style w:type="character" w:customStyle="1" w:styleId="block30">
    <w:name w:val="block30"/>
    <w:rsid w:val="0080092A"/>
    <w:rPr>
      <w:vanish w:val="0"/>
      <w:webHidden w:val="0"/>
      <w:bdr w:val="none" w:sz="0" w:space="0" w:color="auto" w:frame="1"/>
      <w:specVanish/>
    </w:rPr>
  </w:style>
  <w:style w:type="paragraph" w:customStyle="1" w:styleId="1fa">
    <w:name w:val="Знак1"/>
    <w:basedOn w:val="a1"/>
    <w:rsid w:val="0080092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blk">
    <w:name w:val="blk"/>
    <w:rsid w:val="005B1A53"/>
  </w:style>
  <w:style w:type="numbering" w:customStyle="1" w:styleId="1fb">
    <w:name w:val="Нет списка1"/>
    <w:next w:val="a4"/>
    <w:uiPriority w:val="99"/>
    <w:semiHidden/>
    <w:unhideWhenUsed/>
    <w:rsid w:val="00EB7509"/>
  </w:style>
  <w:style w:type="table" w:customStyle="1" w:styleId="1fc">
    <w:name w:val="Сетка таблицы1"/>
    <w:basedOn w:val="a3"/>
    <w:next w:val="af9"/>
    <w:rsid w:val="00EB7509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f0"/>
    <w:rsid w:val="00341A08"/>
    <w:pPr>
      <w:widowControl w:val="0"/>
      <w:suppressAutoHyphens/>
      <w:spacing w:after="283" w:line="240" w:lineRule="auto"/>
    </w:pPr>
    <w:rPr>
      <w:rFonts w:ascii="Liberation Serif" w:eastAsia="DejaVu Sans" w:hAnsi="Liberation Serif" w:cs="DejaVu Sans"/>
      <w:sz w:val="24"/>
      <w:szCs w:val="24"/>
      <w:lang w:val="en-US" w:eastAsia="hi-IN" w:bidi="hi-IN"/>
    </w:rPr>
  </w:style>
  <w:style w:type="numbering" w:customStyle="1" w:styleId="2f5">
    <w:name w:val="Нет списка2"/>
    <w:next w:val="a4"/>
    <w:uiPriority w:val="99"/>
    <w:semiHidden/>
    <w:unhideWhenUsed/>
    <w:rsid w:val="00D778B1"/>
  </w:style>
  <w:style w:type="table" w:customStyle="1" w:styleId="2f6">
    <w:name w:val="Сетка таблицы2"/>
    <w:basedOn w:val="a3"/>
    <w:next w:val="af9"/>
    <w:rsid w:val="00D778B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a">
    <w:name w:val="Основной текст (3)_"/>
    <w:link w:val="3b"/>
    <w:rsid w:val="00D778B1"/>
    <w:rPr>
      <w:b/>
      <w:bCs/>
      <w:sz w:val="28"/>
      <w:szCs w:val="28"/>
      <w:shd w:val="clear" w:color="auto" w:fill="FFFFFF"/>
    </w:rPr>
  </w:style>
  <w:style w:type="paragraph" w:customStyle="1" w:styleId="3b">
    <w:name w:val="Основной текст (3)"/>
    <w:basedOn w:val="a1"/>
    <w:link w:val="3a"/>
    <w:rsid w:val="00D778B1"/>
    <w:pPr>
      <w:widowControl w:val="0"/>
      <w:shd w:val="clear" w:color="auto" w:fill="FFFFFF"/>
      <w:spacing w:before="240" w:after="240" w:line="322" w:lineRule="exact"/>
      <w:ind w:hanging="1860"/>
      <w:jc w:val="center"/>
    </w:pPr>
    <w:rPr>
      <w:b/>
      <w:bCs/>
      <w:sz w:val="28"/>
      <w:szCs w:val="28"/>
    </w:rPr>
  </w:style>
  <w:style w:type="character" w:customStyle="1" w:styleId="2f7">
    <w:name w:val="Основной текст (2) + Полужирный"/>
    <w:rsid w:val="00D778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8">
    <w:name w:val="Заголовок №2_"/>
    <w:link w:val="2f9"/>
    <w:rsid w:val="00D778B1"/>
    <w:rPr>
      <w:b/>
      <w:bCs/>
      <w:sz w:val="32"/>
      <w:szCs w:val="32"/>
      <w:shd w:val="clear" w:color="auto" w:fill="FFFFFF"/>
    </w:rPr>
  </w:style>
  <w:style w:type="paragraph" w:customStyle="1" w:styleId="2f9">
    <w:name w:val="Заголовок №2"/>
    <w:basedOn w:val="a1"/>
    <w:link w:val="2f8"/>
    <w:rsid w:val="00D778B1"/>
    <w:pPr>
      <w:widowControl w:val="0"/>
      <w:shd w:val="clear" w:color="auto" w:fill="FFFFFF"/>
      <w:spacing w:after="0" w:line="653" w:lineRule="exact"/>
      <w:jc w:val="both"/>
      <w:outlineLvl w:val="1"/>
    </w:pPr>
    <w:rPr>
      <w:b/>
      <w:bCs/>
      <w:sz w:val="32"/>
      <w:szCs w:val="32"/>
    </w:rPr>
  </w:style>
  <w:style w:type="character" w:customStyle="1" w:styleId="hl">
    <w:name w:val="hl"/>
    <w:rsid w:val="00D778B1"/>
  </w:style>
  <w:style w:type="table" w:customStyle="1" w:styleId="3c">
    <w:name w:val="Сетка таблицы3"/>
    <w:basedOn w:val="a3"/>
    <w:next w:val="af9"/>
    <w:rsid w:val="00972FE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d">
    <w:name w:val="Нет списка3"/>
    <w:next w:val="a4"/>
    <w:uiPriority w:val="99"/>
    <w:semiHidden/>
    <w:unhideWhenUsed/>
    <w:rsid w:val="001C4EFD"/>
  </w:style>
  <w:style w:type="table" w:customStyle="1" w:styleId="48">
    <w:name w:val="Сетка таблицы4"/>
    <w:basedOn w:val="a3"/>
    <w:next w:val="af9"/>
    <w:rsid w:val="001C4EFD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4"/>
    <w:uiPriority w:val="99"/>
    <w:semiHidden/>
    <w:unhideWhenUsed/>
    <w:rsid w:val="005E51FF"/>
  </w:style>
  <w:style w:type="character" w:customStyle="1" w:styleId="highlight">
    <w:name w:val="highlight"/>
    <w:rsid w:val="005E51FF"/>
    <w:rPr>
      <w:rFonts w:cs="Times New Roman"/>
    </w:rPr>
  </w:style>
  <w:style w:type="table" w:customStyle="1" w:styleId="56">
    <w:name w:val="Сетка таблицы5"/>
    <w:basedOn w:val="a3"/>
    <w:next w:val="af9"/>
    <w:rsid w:val="005E51F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rsid w:val="00465E2C"/>
  </w:style>
  <w:style w:type="paragraph" w:customStyle="1" w:styleId="216">
    <w:name w:val="Основной текст (2)1"/>
    <w:basedOn w:val="a1"/>
    <w:rsid w:val="00AD761B"/>
    <w:pPr>
      <w:widowControl w:val="0"/>
      <w:shd w:val="clear" w:color="auto" w:fill="FFFFFF"/>
      <w:spacing w:after="480" w:line="279" w:lineRule="exact"/>
      <w:ind w:hanging="1900"/>
      <w:jc w:val="center"/>
    </w:pPr>
    <w:rPr>
      <w:rFonts w:eastAsia="Calibri"/>
      <w:b/>
      <w:bCs/>
      <w:sz w:val="23"/>
      <w:szCs w:val="23"/>
      <w:lang w:eastAsia="en-US"/>
    </w:rPr>
  </w:style>
  <w:style w:type="character" w:customStyle="1" w:styleId="affffff6">
    <w:name w:val="Колонтитул_"/>
    <w:link w:val="1fd"/>
    <w:locked/>
    <w:rsid w:val="00AD761B"/>
    <w:rPr>
      <w:sz w:val="23"/>
      <w:szCs w:val="23"/>
      <w:shd w:val="clear" w:color="auto" w:fill="FFFFFF"/>
    </w:rPr>
  </w:style>
  <w:style w:type="paragraph" w:customStyle="1" w:styleId="1fd">
    <w:name w:val="Колонтитул1"/>
    <w:basedOn w:val="a1"/>
    <w:link w:val="affffff6"/>
    <w:rsid w:val="00AD761B"/>
    <w:pPr>
      <w:widowControl w:val="0"/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affffff7">
    <w:name w:val="Подпись к таблице_"/>
    <w:link w:val="affffff8"/>
    <w:locked/>
    <w:rsid w:val="00AD761B"/>
    <w:rPr>
      <w:sz w:val="21"/>
      <w:szCs w:val="21"/>
      <w:shd w:val="clear" w:color="auto" w:fill="FFFFFF"/>
    </w:rPr>
  </w:style>
  <w:style w:type="paragraph" w:customStyle="1" w:styleId="affffff8">
    <w:name w:val="Подпись к таблице"/>
    <w:basedOn w:val="a1"/>
    <w:link w:val="affffff7"/>
    <w:rsid w:val="00AD761B"/>
    <w:pPr>
      <w:widowControl w:val="0"/>
      <w:shd w:val="clear" w:color="auto" w:fill="FFFFFF"/>
      <w:spacing w:after="0" w:line="252" w:lineRule="exact"/>
      <w:ind w:firstLine="560"/>
      <w:jc w:val="both"/>
    </w:pPr>
    <w:rPr>
      <w:sz w:val="21"/>
      <w:szCs w:val="21"/>
    </w:rPr>
  </w:style>
  <w:style w:type="character" w:customStyle="1" w:styleId="121">
    <w:name w:val="Заголовок №1 (2)_"/>
    <w:link w:val="122"/>
    <w:locked/>
    <w:rsid w:val="00AD761B"/>
    <w:rPr>
      <w:b/>
      <w:bCs/>
      <w:sz w:val="26"/>
      <w:szCs w:val="26"/>
      <w:shd w:val="clear" w:color="auto" w:fill="FFFFFF"/>
    </w:rPr>
  </w:style>
  <w:style w:type="paragraph" w:customStyle="1" w:styleId="122">
    <w:name w:val="Заголовок №1 (2)"/>
    <w:basedOn w:val="a1"/>
    <w:link w:val="121"/>
    <w:rsid w:val="00AD761B"/>
    <w:pPr>
      <w:widowControl w:val="0"/>
      <w:shd w:val="clear" w:color="auto" w:fill="FFFFFF"/>
      <w:spacing w:after="780" w:line="240" w:lineRule="atLeast"/>
      <w:outlineLvl w:val="0"/>
    </w:pPr>
    <w:rPr>
      <w:b/>
      <w:bCs/>
      <w:sz w:val="26"/>
      <w:szCs w:val="26"/>
    </w:rPr>
  </w:style>
  <w:style w:type="character" w:customStyle="1" w:styleId="1110">
    <w:name w:val="Основной текст + 111"/>
    <w:aliases w:val="5 pt11,Полужирный3"/>
    <w:rsid w:val="00AD761B"/>
    <w:rPr>
      <w:rFonts w:ascii="Times New Roman" w:hAnsi="Times New Roman" w:cs="Times New Roman" w:hint="default"/>
      <w:b/>
      <w:bCs/>
      <w:strike w:val="0"/>
      <w:dstrike w:val="0"/>
      <w:sz w:val="23"/>
      <w:szCs w:val="23"/>
      <w:u w:val="none"/>
      <w:effect w:val="none"/>
      <w:shd w:val="clear" w:color="auto" w:fill="FFFFFF"/>
    </w:rPr>
  </w:style>
  <w:style w:type="character" w:customStyle="1" w:styleId="Candara">
    <w:name w:val="Основной текст + Candara"/>
    <w:aliases w:val="9,5 pt1"/>
    <w:rsid w:val="00AD761B"/>
    <w:rPr>
      <w:rFonts w:ascii="Candara" w:hAnsi="Candara" w:cs="Candara" w:hint="default"/>
      <w:strike w:val="0"/>
      <w:dstrike w:val="0"/>
      <w:noProof/>
      <w:sz w:val="19"/>
      <w:szCs w:val="19"/>
      <w:u w:val="none"/>
      <w:effect w:val="none"/>
      <w:shd w:val="clear" w:color="auto" w:fill="FFFFFF"/>
    </w:rPr>
  </w:style>
  <w:style w:type="character" w:customStyle="1" w:styleId="40pt">
    <w:name w:val="Основной текст (4) + Интервал 0 pt"/>
    <w:rsid w:val="00AD761B"/>
    <w:rPr>
      <w:rFonts w:ascii="Times New Roman" w:hAnsi="Times New Roman" w:cs="Times New Roman" w:hint="default"/>
      <w:b w:val="0"/>
      <w:bCs w:val="0"/>
      <w:strike w:val="0"/>
      <w:dstrike w:val="0"/>
      <w:spacing w:val="0"/>
      <w:sz w:val="17"/>
      <w:szCs w:val="17"/>
      <w:u w:val="none"/>
      <w:effect w:val="none"/>
      <w:shd w:val="clear" w:color="auto" w:fill="FFFFFF"/>
    </w:rPr>
  </w:style>
  <w:style w:type="numbering" w:customStyle="1" w:styleId="57">
    <w:name w:val="Нет списка5"/>
    <w:next w:val="a4"/>
    <w:semiHidden/>
    <w:rsid w:val="00FF0990"/>
  </w:style>
  <w:style w:type="table" w:customStyle="1" w:styleId="67">
    <w:name w:val="Сетка таблицы6"/>
    <w:basedOn w:val="a3"/>
    <w:next w:val="af9"/>
    <w:rsid w:val="00FF0990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9">
    <w:name w:val="Переменные"/>
    <w:basedOn w:val="af0"/>
    <w:rsid w:val="00FF0990"/>
    <w:pPr>
      <w:tabs>
        <w:tab w:val="left" w:pos="482"/>
      </w:tabs>
      <w:spacing w:after="0" w:line="336" w:lineRule="auto"/>
      <w:ind w:left="482" w:hanging="482"/>
      <w:jc w:val="both"/>
    </w:pPr>
    <w:rPr>
      <w:rFonts w:ascii="Times New Roman" w:hAnsi="Times New Roman"/>
      <w:sz w:val="28"/>
      <w:szCs w:val="28"/>
    </w:rPr>
  </w:style>
  <w:style w:type="character" w:customStyle="1" w:styleId="123">
    <w:name w:val="Знак Знак12"/>
    <w:semiHidden/>
    <w:rsid w:val="00FF0990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-10">
    <w:name w:val="Table Web 1"/>
    <w:basedOn w:val="a3"/>
    <w:locked/>
    <w:rsid w:val="00FF0990"/>
    <w:rPr>
      <w:rFonts w:ascii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locked/>
    <w:rsid w:val="00FF0990"/>
    <w:rPr>
      <w:rFonts w:ascii="Times New Roman" w:hAnsi="Times New Roman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68">
    <w:name w:val="Нет списка6"/>
    <w:next w:val="a4"/>
    <w:uiPriority w:val="99"/>
    <w:semiHidden/>
    <w:unhideWhenUsed/>
    <w:rsid w:val="00D61C4A"/>
  </w:style>
  <w:style w:type="table" w:customStyle="1" w:styleId="74">
    <w:name w:val="Сетка таблицы7"/>
    <w:basedOn w:val="a3"/>
    <w:next w:val="af9"/>
    <w:rsid w:val="00D61C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b">
    <w:name w:val="Нет списка11"/>
    <w:next w:val="a4"/>
    <w:uiPriority w:val="99"/>
    <w:semiHidden/>
    <w:unhideWhenUsed/>
    <w:rsid w:val="00D61C4A"/>
  </w:style>
  <w:style w:type="numbering" w:customStyle="1" w:styleId="217">
    <w:name w:val="Нет списка21"/>
    <w:next w:val="a4"/>
    <w:uiPriority w:val="99"/>
    <w:semiHidden/>
    <w:unhideWhenUsed/>
    <w:rsid w:val="00D61C4A"/>
  </w:style>
  <w:style w:type="character" w:customStyle="1" w:styleId="3e">
    <w:name w:val="Знак Знак3"/>
    <w:rsid w:val="00D61C4A"/>
    <w:rPr>
      <w:rFonts w:ascii="Arial" w:hAnsi="Arial"/>
      <w:b/>
      <w:bCs/>
      <w:sz w:val="26"/>
      <w:szCs w:val="26"/>
    </w:rPr>
  </w:style>
  <w:style w:type="character" w:customStyle="1" w:styleId="ConsPlusNormal2">
    <w:name w:val="ConsPlusNormal Знак Знак"/>
    <w:rsid w:val="00D61C4A"/>
    <w:rPr>
      <w:rFonts w:ascii="Arial" w:hAnsi="Arial" w:cs="Arial"/>
      <w:lang w:val="ru-RU" w:eastAsia="ar-SA" w:bidi="ar-SA"/>
    </w:rPr>
  </w:style>
  <w:style w:type="character" w:customStyle="1" w:styleId="1fe">
    <w:name w:val="Стиль1 Знак Знак"/>
    <w:rsid w:val="00D61C4A"/>
    <w:rPr>
      <w:rFonts w:ascii="Arial" w:hAnsi="Arial" w:cs="Arial"/>
      <w:sz w:val="28"/>
      <w:szCs w:val="28"/>
      <w:lang w:val="ru-RU" w:eastAsia="ar-SA" w:bidi="ar-SA"/>
    </w:rPr>
  </w:style>
  <w:style w:type="character" w:customStyle="1" w:styleId="2fa">
    <w:name w:val="Стиль2 Знак Знак Знак Знак Знак Знак Знак Знак Знак Знак Знак Знак Знак Знак Знак Знак Знак Знак Знак Знак Знак"/>
    <w:rsid w:val="00D61C4A"/>
    <w:rPr>
      <w:rFonts w:ascii="Arial" w:hAnsi="Arial" w:cs="Arial"/>
      <w:strike/>
      <w:sz w:val="28"/>
      <w:szCs w:val="28"/>
      <w:lang w:val="ru-RU" w:eastAsia="ar-SA" w:bidi="ar-SA"/>
    </w:rPr>
  </w:style>
  <w:style w:type="character" w:customStyle="1" w:styleId="1ff">
    <w:name w:val="Основной текст 1 Знак"/>
    <w:rsid w:val="00D61C4A"/>
    <w:rPr>
      <w:sz w:val="24"/>
      <w:szCs w:val="24"/>
    </w:rPr>
  </w:style>
  <w:style w:type="paragraph" w:customStyle="1" w:styleId="2fb">
    <w:name w:val="Стиль2 Знак Знак Знак Знак Знак Знак Знак Знак Знак Знак Знак Знак Знак Знак Знак Знак Знак Знак Знак Знак"/>
    <w:rsid w:val="00D61C4A"/>
    <w:pPr>
      <w:suppressAutoHyphens/>
      <w:autoSpaceDE w:val="0"/>
      <w:ind w:right="-850" w:firstLine="540"/>
      <w:jc w:val="both"/>
    </w:pPr>
    <w:rPr>
      <w:rFonts w:ascii="Times New Roman" w:eastAsia="Arial" w:hAnsi="Times New Roman"/>
      <w:strike/>
      <w:sz w:val="28"/>
      <w:szCs w:val="28"/>
      <w:lang w:eastAsia="ar-SA"/>
    </w:rPr>
  </w:style>
  <w:style w:type="paragraph" w:customStyle="1" w:styleId="314">
    <w:name w:val="Маркированный список 31"/>
    <w:basedOn w:val="a1"/>
    <w:rsid w:val="00D61C4A"/>
    <w:pPr>
      <w:suppressAutoHyphens/>
      <w:spacing w:after="0" w:line="240" w:lineRule="auto"/>
      <w:ind w:right="-850" w:firstLine="720"/>
      <w:jc w:val="both"/>
    </w:pPr>
    <w:rPr>
      <w:rFonts w:ascii="Times New Roman" w:hAnsi="Times New Roman"/>
      <w:b/>
      <w:sz w:val="28"/>
      <w:szCs w:val="28"/>
      <w:lang w:eastAsia="ar-SA"/>
    </w:rPr>
  </w:style>
  <w:style w:type="paragraph" w:customStyle="1" w:styleId="1ff0">
    <w:name w:val="Цитата1"/>
    <w:basedOn w:val="a1"/>
    <w:rsid w:val="00D61C4A"/>
    <w:pPr>
      <w:suppressAutoHyphens/>
      <w:autoSpaceDE w:val="0"/>
      <w:spacing w:after="0" w:line="240" w:lineRule="auto"/>
      <w:ind w:left="57" w:right="125" w:firstLine="798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221">
    <w:name w:val="Основной текст 22"/>
    <w:basedOn w:val="a1"/>
    <w:rsid w:val="00D61C4A"/>
    <w:pPr>
      <w:suppressAutoHyphens/>
      <w:spacing w:after="0" w:line="24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BodyText22">
    <w:name w:val="Body Text 22"/>
    <w:basedOn w:val="a1"/>
    <w:rsid w:val="00D61C4A"/>
    <w:pPr>
      <w:suppressAutoHyphens/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affffffa">
    <w:name w:val="Содержимое врезки"/>
    <w:basedOn w:val="af0"/>
    <w:rsid w:val="00D61C4A"/>
    <w:pPr>
      <w:suppressAutoHyphens/>
      <w:spacing w:after="0" w:line="240" w:lineRule="auto"/>
    </w:pPr>
    <w:rPr>
      <w:rFonts w:ascii="Times New Roman" w:hAnsi="Times New Roman"/>
      <w:sz w:val="28"/>
      <w:lang w:eastAsia="ar-SA"/>
    </w:rPr>
  </w:style>
  <w:style w:type="character" w:customStyle="1" w:styleId="articleseparator">
    <w:name w:val="article_separator"/>
    <w:rsid w:val="00D61C4A"/>
  </w:style>
  <w:style w:type="character" w:customStyle="1" w:styleId="1ff1">
    <w:name w:val="Название Знак1"/>
    <w:uiPriority w:val="10"/>
    <w:rsid w:val="00D61C4A"/>
    <w:rPr>
      <w:rFonts w:ascii="Cambria" w:eastAsia="Times New Roman" w:hAnsi="Cambria" w:cs="Times New Roman"/>
      <w:spacing w:val="-10"/>
      <w:kern w:val="28"/>
      <w:sz w:val="56"/>
      <w:szCs w:val="56"/>
      <w:lang w:eastAsia="ar-SA"/>
    </w:rPr>
  </w:style>
  <w:style w:type="paragraph" w:customStyle="1" w:styleId="text1cl">
    <w:name w:val="text1cl"/>
    <w:basedOn w:val="a1"/>
    <w:rsid w:val="00D61C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86">
    <w:name w:val="Сетка таблицы8"/>
    <w:basedOn w:val="a3"/>
    <w:next w:val="af9"/>
    <w:rsid w:val="006D39D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f2">
    <w:name w:val="Подзаголовок Знак1"/>
    <w:aliases w:val="Обычный таблица Знак1"/>
    <w:rsid w:val="002A024A"/>
    <w:rPr>
      <w:rFonts w:eastAsia="Times New Roman"/>
      <w:color w:val="5A5A5A"/>
      <w:spacing w:val="15"/>
      <w:lang w:eastAsia="ru-RU"/>
    </w:rPr>
  </w:style>
  <w:style w:type="paragraph" w:customStyle="1" w:styleId="1ff3">
    <w:name w:val="Заголовок1"/>
    <w:basedOn w:val="a1"/>
    <w:next w:val="af0"/>
    <w:rsid w:val="002A024A"/>
    <w:pPr>
      <w:keepNext/>
      <w:suppressAutoHyphens/>
      <w:spacing w:before="240" w:after="120" w:line="240" w:lineRule="auto"/>
    </w:pPr>
    <w:rPr>
      <w:rFonts w:ascii="Liberation Sans" w:eastAsia="DejaVu Sans" w:hAnsi="Liberation Sans" w:cs="DejaVu Sans"/>
      <w:sz w:val="28"/>
      <w:szCs w:val="28"/>
      <w:lang w:eastAsia="ar-SA"/>
    </w:rPr>
  </w:style>
  <w:style w:type="numbering" w:customStyle="1" w:styleId="75">
    <w:name w:val="Нет списка7"/>
    <w:next w:val="a4"/>
    <w:uiPriority w:val="99"/>
    <w:semiHidden/>
    <w:rsid w:val="00A7194F"/>
  </w:style>
  <w:style w:type="table" w:customStyle="1" w:styleId="93">
    <w:name w:val="Сетка таблицы9"/>
    <w:basedOn w:val="a3"/>
    <w:next w:val="af9"/>
    <w:rsid w:val="00A7194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a">
    <w:name w:val="Заголовок4"/>
    <w:basedOn w:val="1"/>
    <w:next w:val="5"/>
    <w:uiPriority w:val="99"/>
    <w:rsid w:val="00A7194F"/>
    <w:pPr>
      <w:widowControl w:val="0"/>
      <w:spacing w:before="100" w:beforeAutospacing="1" w:after="100" w:afterAutospacing="1"/>
    </w:pPr>
    <w:rPr>
      <w:b w:val="0"/>
      <w:bCs w:val="0"/>
    </w:rPr>
  </w:style>
  <w:style w:type="paragraph" w:customStyle="1" w:styleId="affffffb">
    <w:name w:val="Термин"/>
    <w:basedOn w:val="a1"/>
    <w:next w:val="a1"/>
    <w:uiPriority w:val="99"/>
    <w:rsid w:val="00A7194F"/>
    <w:pPr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val="pl-PL"/>
    </w:rPr>
  </w:style>
  <w:style w:type="paragraph" w:customStyle="1" w:styleId="affffffc">
    <w:name w:val="Список определений"/>
    <w:basedOn w:val="a1"/>
    <w:next w:val="affffffb"/>
    <w:uiPriority w:val="99"/>
    <w:rsid w:val="00A7194F"/>
    <w:pPr>
      <w:autoSpaceDE w:val="0"/>
      <w:autoSpaceDN w:val="0"/>
      <w:spacing w:after="0" w:line="240" w:lineRule="auto"/>
      <w:ind w:left="360"/>
    </w:pPr>
    <w:rPr>
      <w:rFonts w:ascii="Times New Roman" w:hAnsi="Times New Roman"/>
      <w:sz w:val="24"/>
      <w:szCs w:val="24"/>
      <w:lang w:val="pl-PL"/>
    </w:rPr>
  </w:style>
  <w:style w:type="paragraph" w:customStyle="1" w:styleId="Preformat">
    <w:name w:val="Preformat"/>
    <w:uiPriority w:val="99"/>
    <w:rsid w:val="00A7194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ffffd">
    <w:name w:val="Не вступил в силу"/>
    <w:uiPriority w:val="99"/>
    <w:rsid w:val="00A7194F"/>
    <w:rPr>
      <w:color w:val="008080"/>
      <w:sz w:val="20"/>
    </w:rPr>
  </w:style>
  <w:style w:type="paragraph" w:customStyle="1" w:styleId="affffffe">
    <w:name w:val="Îñíîâíîé òåêñò"/>
    <w:basedOn w:val="afffffe"/>
    <w:uiPriority w:val="99"/>
    <w:rsid w:val="00A7194F"/>
    <w:pPr>
      <w:suppressAutoHyphens/>
      <w:autoSpaceDN/>
      <w:adjustRightInd/>
      <w:jc w:val="left"/>
    </w:pPr>
    <w:rPr>
      <w:sz w:val="28"/>
      <w:szCs w:val="28"/>
      <w:lang w:eastAsia="ar-SA"/>
    </w:rPr>
  </w:style>
  <w:style w:type="character" w:customStyle="1" w:styleId="afffffff">
    <w:name w:val="Стиль полужирный"/>
    <w:uiPriority w:val="99"/>
    <w:rsid w:val="00A7194F"/>
    <w:rPr>
      <w:rFonts w:ascii="Times New Roman" w:hAnsi="Times New Roman"/>
      <w:sz w:val="24"/>
    </w:rPr>
  </w:style>
  <w:style w:type="paragraph" w:customStyle="1" w:styleId="afffffff0">
    <w:name w:val="Кому"/>
    <w:basedOn w:val="a1"/>
    <w:uiPriority w:val="99"/>
    <w:rsid w:val="00A7194F"/>
    <w:pPr>
      <w:spacing w:after="0" w:line="240" w:lineRule="auto"/>
    </w:pPr>
    <w:rPr>
      <w:rFonts w:ascii="Baltica" w:hAnsi="Baltica" w:cs="Baltica"/>
      <w:sz w:val="24"/>
      <w:szCs w:val="24"/>
    </w:rPr>
  </w:style>
  <w:style w:type="paragraph" w:customStyle="1" w:styleId="2fc">
    <w:name w:val="заголовок 2"/>
    <w:basedOn w:val="a1"/>
    <w:next w:val="a1"/>
    <w:uiPriority w:val="99"/>
    <w:rsid w:val="00A7194F"/>
    <w:pPr>
      <w:keepNext/>
      <w:spacing w:after="0" w:line="240" w:lineRule="auto"/>
      <w:outlineLvl w:val="1"/>
    </w:pPr>
    <w:rPr>
      <w:rFonts w:ascii="Times New Roman" w:hAnsi="Times New Roman"/>
      <w:sz w:val="28"/>
      <w:szCs w:val="28"/>
    </w:rPr>
  </w:style>
  <w:style w:type="paragraph" w:customStyle="1" w:styleId="afffffff1">
    <w:name w:val="Цитаты"/>
    <w:basedOn w:val="a1"/>
    <w:uiPriority w:val="99"/>
    <w:rsid w:val="00A7194F"/>
    <w:pPr>
      <w:spacing w:before="100" w:after="100" w:line="240" w:lineRule="auto"/>
      <w:ind w:left="360" w:right="360"/>
    </w:pPr>
    <w:rPr>
      <w:rFonts w:ascii="Times New Roman" w:hAnsi="Times New Roman"/>
      <w:sz w:val="24"/>
      <w:szCs w:val="24"/>
    </w:rPr>
  </w:style>
  <w:style w:type="paragraph" w:customStyle="1" w:styleId="3f">
    <w:name w:val="заголовок 3"/>
    <w:basedOn w:val="a1"/>
    <w:next w:val="a1"/>
    <w:uiPriority w:val="99"/>
    <w:rsid w:val="00A7194F"/>
    <w:pPr>
      <w:keepNext/>
      <w:autoSpaceDE w:val="0"/>
      <w:autoSpaceDN w:val="0"/>
      <w:spacing w:after="0" w:line="240" w:lineRule="auto"/>
      <w:jc w:val="center"/>
    </w:pPr>
    <w:rPr>
      <w:rFonts w:ascii="Times New Roman" w:hAnsi="Times New Roman"/>
      <w:sz w:val="28"/>
      <w:szCs w:val="28"/>
      <w:lang w:val="en-US"/>
    </w:rPr>
  </w:style>
  <w:style w:type="paragraph" w:customStyle="1" w:styleId="69">
    <w:name w:val="заголовок 6"/>
    <w:basedOn w:val="a1"/>
    <w:next w:val="a1"/>
    <w:uiPriority w:val="99"/>
    <w:rsid w:val="00A7194F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hAnsi="Times New Roman"/>
      <w:sz w:val="28"/>
      <w:szCs w:val="28"/>
    </w:rPr>
  </w:style>
  <w:style w:type="character" w:customStyle="1" w:styleId="1ff4">
    <w:name w:val="Гиперссылка1"/>
    <w:uiPriority w:val="99"/>
    <w:rsid w:val="00A7194F"/>
    <w:rPr>
      <w:color w:val="0000FF"/>
      <w:u w:val="none"/>
      <w:effect w:val="none"/>
    </w:rPr>
  </w:style>
  <w:style w:type="paragraph" w:styleId="2fd">
    <w:name w:val="envelope return"/>
    <w:basedOn w:val="a1"/>
    <w:uiPriority w:val="99"/>
    <w:locked/>
    <w:rsid w:val="00A7194F"/>
    <w:pPr>
      <w:spacing w:after="0" w:line="240" w:lineRule="auto"/>
      <w:ind w:right="57"/>
      <w:jc w:val="both"/>
    </w:pPr>
    <w:rPr>
      <w:rFonts w:ascii="Times New Roman" w:hAnsi="Times New Roman"/>
      <w:sz w:val="24"/>
      <w:szCs w:val="24"/>
    </w:rPr>
  </w:style>
  <w:style w:type="character" w:customStyle="1" w:styleId="text11">
    <w:name w:val="text11"/>
    <w:rsid w:val="00A7194F"/>
    <w:rPr>
      <w:rFonts w:ascii="Arial" w:hAnsi="Arial"/>
      <w:color w:val="auto"/>
      <w:sz w:val="20"/>
    </w:rPr>
  </w:style>
  <w:style w:type="paragraph" w:customStyle="1" w:styleId="58">
    <w:name w:val="заголовок 5"/>
    <w:basedOn w:val="a1"/>
    <w:next w:val="a1"/>
    <w:uiPriority w:val="99"/>
    <w:rsid w:val="00A7194F"/>
    <w:pPr>
      <w:keepNext/>
      <w:autoSpaceDE w:val="0"/>
      <w:autoSpaceDN w:val="0"/>
      <w:spacing w:after="0" w:line="240" w:lineRule="auto"/>
      <w:ind w:left="6480" w:firstLine="720"/>
      <w:outlineLvl w:val="4"/>
    </w:pPr>
    <w:rPr>
      <w:rFonts w:ascii="Times New Roman" w:hAnsi="Times New Roman"/>
      <w:sz w:val="28"/>
      <w:szCs w:val="28"/>
    </w:rPr>
  </w:style>
  <w:style w:type="paragraph" w:customStyle="1" w:styleId="afffffff2">
    <w:name w:val="Об"/>
    <w:uiPriority w:val="99"/>
    <w:rsid w:val="00A719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customStyle="1" w:styleId="afffffff3">
    <w:name w:val="Прикольный"/>
    <w:basedOn w:val="afffffff2"/>
    <w:uiPriority w:val="99"/>
    <w:rsid w:val="00A7194F"/>
  </w:style>
  <w:style w:type="paragraph" w:customStyle="1" w:styleId="1ff5">
    <w:name w:val="Знак Знак Знак Знак1 Знак Знак"/>
    <w:basedOn w:val="a1"/>
    <w:uiPriority w:val="99"/>
    <w:rsid w:val="00A7194F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ffff4">
    <w:name w:val="Знак Знак Знак"/>
    <w:basedOn w:val="a1"/>
    <w:uiPriority w:val="99"/>
    <w:rsid w:val="00A7194F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fe">
    <w:name w:val="Знак Знак Знак Знак2"/>
    <w:basedOn w:val="a1"/>
    <w:uiPriority w:val="99"/>
    <w:rsid w:val="00A7194F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ff6">
    <w:name w:val="Знак Знак Знак Знак1"/>
    <w:basedOn w:val="a1"/>
    <w:uiPriority w:val="99"/>
    <w:rsid w:val="00A7194F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ff7">
    <w:name w:val="Знак1 Знак Знак Знак"/>
    <w:basedOn w:val="a1"/>
    <w:rsid w:val="00A7194F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ff8">
    <w:name w:val="Знак Знак Знак Знак1 Знак Знак Знак"/>
    <w:basedOn w:val="a1"/>
    <w:uiPriority w:val="99"/>
    <w:rsid w:val="00A7194F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ff9">
    <w:name w:val="Знак Знак Знак1 Знак"/>
    <w:basedOn w:val="a1"/>
    <w:uiPriority w:val="99"/>
    <w:rsid w:val="00A7194F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410">
    <w:name w:val="Основной текст (4)1"/>
    <w:basedOn w:val="a1"/>
    <w:uiPriority w:val="99"/>
    <w:rsid w:val="00A7194F"/>
    <w:pPr>
      <w:shd w:val="clear" w:color="auto" w:fill="FFFFFF"/>
      <w:spacing w:before="240" w:after="480" w:line="240" w:lineRule="atLeast"/>
      <w:jc w:val="center"/>
    </w:pPr>
    <w:rPr>
      <w:rFonts w:ascii="Times New Roman" w:hAnsi="Times New Roman"/>
      <w:b/>
      <w:sz w:val="18"/>
      <w:szCs w:val="20"/>
    </w:rPr>
  </w:style>
  <w:style w:type="paragraph" w:customStyle="1" w:styleId="315">
    <w:name w:val="Основной текст (3)1"/>
    <w:basedOn w:val="a1"/>
    <w:uiPriority w:val="99"/>
    <w:rsid w:val="00A7194F"/>
    <w:pPr>
      <w:shd w:val="clear" w:color="auto" w:fill="FFFFFF"/>
      <w:spacing w:before="300" w:after="240" w:line="240" w:lineRule="atLeast"/>
      <w:jc w:val="center"/>
    </w:pPr>
    <w:rPr>
      <w:rFonts w:ascii="Times New Roman" w:hAnsi="Times New Roman"/>
      <w:sz w:val="28"/>
      <w:szCs w:val="20"/>
    </w:rPr>
  </w:style>
  <w:style w:type="paragraph" w:customStyle="1" w:styleId="afffffff5">
    <w:name w:val="Текст (лев. подпись)"/>
    <w:basedOn w:val="a1"/>
    <w:next w:val="a1"/>
    <w:uiPriority w:val="99"/>
    <w:rsid w:val="00A7194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fffff6">
    <w:name w:val="Текст (прав. подпись)"/>
    <w:basedOn w:val="a1"/>
    <w:next w:val="a1"/>
    <w:uiPriority w:val="99"/>
    <w:rsid w:val="00A7194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/>
      <w:sz w:val="20"/>
      <w:szCs w:val="20"/>
    </w:rPr>
  </w:style>
  <w:style w:type="character" w:customStyle="1" w:styleId="FontStyle12">
    <w:name w:val="Font Style12"/>
    <w:rsid w:val="00A7194F"/>
    <w:rPr>
      <w:rFonts w:ascii="Times New Roman" w:hAnsi="Times New Roman"/>
      <w:sz w:val="18"/>
    </w:rPr>
  </w:style>
  <w:style w:type="character" w:customStyle="1" w:styleId="Bodytext8">
    <w:name w:val="Body text (8)_"/>
    <w:link w:val="Bodytext80"/>
    <w:locked/>
    <w:rsid w:val="00A7194F"/>
    <w:rPr>
      <w:b/>
      <w:sz w:val="26"/>
      <w:shd w:val="clear" w:color="auto" w:fill="FFFFFF"/>
    </w:rPr>
  </w:style>
  <w:style w:type="paragraph" w:customStyle="1" w:styleId="Bodytext80">
    <w:name w:val="Body text (8)"/>
    <w:basedOn w:val="a1"/>
    <w:link w:val="Bodytext8"/>
    <w:rsid w:val="00A7194F"/>
    <w:pPr>
      <w:widowControl w:val="0"/>
      <w:shd w:val="clear" w:color="auto" w:fill="FFFFFF"/>
      <w:spacing w:before="600" w:after="540" w:line="322" w:lineRule="exact"/>
      <w:ind w:hanging="420"/>
      <w:jc w:val="center"/>
    </w:pPr>
    <w:rPr>
      <w:b/>
      <w:sz w:val="26"/>
      <w:szCs w:val="20"/>
    </w:rPr>
  </w:style>
  <w:style w:type="paragraph" w:customStyle="1" w:styleId="afffffff7">
    <w:name w:val="обычный"/>
    <w:basedOn w:val="a1"/>
    <w:uiPriority w:val="99"/>
    <w:rsid w:val="00A7194F"/>
    <w:pPr>
      <w:spacing w:after="0" w:line="240" w:lineRule="auto"/>
    </w:pPr>
    <w:rPr>
      <w:rFonts w:cs="Calibri"/>
      <w:color w:val="000000"/>
      <w:sz w:val="20"/>
      <w:szCs w:val="20"/>
    </w:rPr>
  </w:style>
  <w:style w:type="paragraph" w:customStyle="1" w:styleId="1ffa">
    <w:name w:val="Верхний колонтитул1"/>
    <w:basedOn w:val="a1"/>
    <w:rsid w:val="00A7194F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</w:rPr>
  </w:style>
  <w:style w:type="numbering" w:customStyle="1" w:styleId="124">
    <w:name w:val="Нет списка12"/>
    <w:next w:val="a4"/>
    <w:uiPriority w:val="99"/>
    <w:semiHidden/>
    <w:unhideWhenUsed/>
    <w:rsid w:val="00A7194F"/>
  </w:style>
  <w:style w:type="numbering" w:customStyle="1" w:styleId="1111">
    <w:name w:val="Нет списка111"/>
    <w:next w:val="a4"/>
    <w:uiPriority w:val="99"/>
    <w:semiHidden/>
    <w:unhideWhenUsed/>
    <w:rsid w:val="00A7194F"/>
  </w:style>
  <w:style w:type="numbering" w:customStyle="1" w:styleId="222">
    <w:name w:val="Нет списка22"/>
    <w:next w:val="a4"/>
    <w:uiPriority w:val="99"/>
    <w:semiHidden/>
    <w:unhideWhenUsed/>
    <w:rsid w:val="00A7194F"/>
  </w:style>
  <w:style w:type="numbering" w:customStyle="1" w:styleId="316">
    <w:name w:val="Нет списка31"/>
    <w:next w:val="a4"/>
    <w:uiPriority w:val="99"/>
    <w:semiHidden/>
    <w:unhideWhenUsed/>
    <w:rsid w:val="00A7194F"/>
  </w:style>
  <w:style w:type="numbering" w:customStyle="1" w:styleId="11110">
    <w:name w:val="Нет списка1111"/>
    <w:next w:val="a4"/>
    <w:uiPriority w:val="99"/>
    <w:semiHidden/>
    <w:unhideWhenUsed/>
    <w:rsid w:val="00A7194F"/>
  </w:style>
  <w:style w:type="table" w:customStyle="1" w:styleId="11c">
    <w:name w:val="Сетка таблицы11"/>
    <w:basedOn w:val="a3"/>
    <w:next w:val="af9"/>
    <w:uiPriority w:val="59"/>
    <w:rsid w:val="00A7194F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A7194F"/>
    <w:pPr>
      <w:widowControl w:val="0"/>
      <w:overflowPunct w:val="0"/>
      <w:autoSpaceDE w:val="0"/>
      <w:autoSpaceDN w:val="0"/>
      <w:adjustRightInd w:val="0"/>
      <w:ind w:firstLine="560"/>
      <w:jc w:val="both"/>
      <w:textAlignment w:val="baseline"/>
    </w:pPr>
    <w:rPr>
      <w:rFonts w:ascii="Arial" w:hAnsi="Arial" w:cs="Arial"/>
      <w:sz w:val="28"/>
      <w:szCs w:val="28"/>
    </w:rPr>
  </w:style>
  <w:style w:type="paragraph" w:styleId="2ff">
    <w:name w:val="List 2"/>
    <w:basedOn w:val="a1"/>
    <w:locked/>
    <w:rsid w:val="00A7194F"/>
    <w:pPr>
      <w:spacing w:after="0" w:line="240" w:lineRule="auto"/>
      <w:ind w:left="566" w:hanging="283"/>
    </w:pPr>
    <w:rPr>
      <w:rFonts w:ascii="Arial" w:hAnsi="Arial" w:cs="Arial"/>
      <w:sz w:val="20"/>
      <w:szCs w:val="20"/>
    </w:rPr>
  </w:style>
  <w:style w:type="paragraph" w:styleId="3f0">
    <w:name w:val="List 3"/>
    <w:basedOn w:val="a1"/>
    <w:locked/>
    <w:rsid w:val="00A7194F"/>
    <w:pPr>
      <w:spacing w:after="0" w:line="240" w:lineRule="auto"/>
      <w:ind w:left="849" w:hanging="283"/>
    </w:pPr>
    <w:rPr>
      <w:rFonts w:ascii="Arial" w:hAnsi="Arial" w:cs="Arial"/>
      <w:sz w:val="20"/>
      <w:szCs w:val="20"/>
    </w:rPr>
  </w:style>
  <w:style w:type="character" w:customStyle="1" w:styleId="S11">
    <w:name w:val="S_Маркированный Знак1"/>
    <w:link w:val="S0"/>
    <w:locked/>
    <w:rsid w:val="00A7194F"/>
    <w:rPr>
      <w:sz w:val="24"/>
      <w:szCs w:val="24"/>
    </w:rPr>
  </w:style>
  <w:style w:type="paragraph" w:customStyle="1" w:styleId="S0">
    <w:name w:val="S_Маркированный"/>
    <w:basedOn w:val="a"/>
    <w:link w:val="S11"/>
    <w:autoRedefine/>
    <w:rsid w:val="00A7194F"/>
    <w:pPr>
      <w:numPr>
        <w:numId w:val="0"/>
      </w:numPr>
      <w:tabs>
        <w:tab w:val="left" w:pos="992"/>
      </w:tabs>
      <w:spacing w:line="360" w:lineRule="auto"/>
      <w:ind w:firstLine="709"/>
      <w:contextualSpacing w:val="0"/>
      <w:jc w:val="both"/>
    </w:pPr>
    <w:rPr>
      <w:rFonts w:ascii="Calibri" w:hAnsi="Calibri"/>
    </w:rPr>
  </w:style>
  <w:style w:type="paragraph" w:customStyle="1" w:styleId="S5">
    <w:name w:val="S_Обычный"/>
    <w:basedOn w:val="a1"/>
    <w:link w:val="S6"/>
    <w:rsid w:val="00A7194F"/>
    <w:pPr>
      <w:spacing w:after="0" w:line="360" w:lineRule="auto"/>
      <w:ind w:firstLine="709"/>
      <w:jc w:val="both"/>
    </w:pPr>
    <w:rPr>
      <w:rFonts w:ascii="Arial" w:hAnsi="Arial"/>
      <w:sz w:val="24"/>
      <w:szCs w:val="24"/>
    </w:rPr>
  </w:style>
  <w:style w:type="character" w:customStyle="1" w:styleId="S6">
    <w:name w:val="S_Обычный Знак"/>
    <w:link w:val="S5"/>
    <w:locked/>
    <w:rsid w:val="00A7194F"/>
    <w:rPr>
      <w:rFonts w:ascii="Arial" w:hAnsi="Arial"/>
      <w:sz w:val="24"/>
      <w:szCs w:val="24"/>
    </w:rPr>
  </w:style>
  <w:style w:type="paragraph" w:customStyle="1" w:styleId="S7">
    <w:name w:val="S_Таблица"/>
    <w:basedOn w:val="a1"/>
    <w:link w:val="S8"/>
    <w:autoRedefine/>
    <w:rsid w:val="00A7194F"/>
    <w:pPr>
      <w:widowControl w:val="0"/>
      <w:tabs>
        <w:tab w:val="num" w:pos="1440"/>
      </w:tabs>
      <w:spacing w:after="0" w:line="240" w:lineRule="auto"/>
      <w:jc w:val="right"/>
    </w:pPr>
    <w:rPr>
      <w:rFonts w:ascii="Arial" w:hAnsi="Arial"/>
      <w:color w:val="008000"/>
      <w:sz w:val="24"/>
      <w:szCs w:val="24"/>
      <w:lang w:eastAsia="en-US"/>
    </w:rPr>
  </w:style>
  <w:style w:type="character" w:customStyle="1" w:styleId="S8">
    <w:name w:val="S_Таблица Знак"/>
    <w:link w:val="S7"/>
    <w:locked/>
    <w:rsid w:val="00A7194F"/>
    <w:rPr>
      <w:rFonts w:ascii="Arial" w:hAnsi="Arial"/>
      <w:color w:val="008000"/>
      <w:sz w:val="24"/>
      <w:szCs w:val="24"/>
      <w:lang w:eastAsia="en-US"/>
    </w:rPr>
  </w:style>
  <w:style w:type="character" w:customStyle="1" w:styleId="S9">
    <w:name w:val="S_Обычный в таблице Знак"/>
    <w:link w:val="Sa"/>
    <w:locked/>
    <w:rsid w:val="00A7194F"/>
    <w:rPr>
      <w:sz w:val="24"/>
      <w:szCs w:val="24"/>
      <w:lang w:eastAsia="en-US"/>
    </w:rPr>
  </w:style>
  <w:style w:type="paragraph" w:customStyle="1" w:styleId="Sa">
    <w:name w:val="S_Обычный в таблице"/>
    <w:basedOn w:val="a1"/>
    <w:link w:val="S9"/>
    <w:rsid w:val="00A7194F"/>
    <w:pPr>
      <w:spacing w:after="0" w:line="240" w:lineRule="auto"/>
      <w:jc w:val="center"/>
    </w:pPr>
    <w:rPr>
      <w:sz w:val="24"/>
      <w:szCs w:val="24"/>
      <w:lang w:eastAsia="en-US"/>
    </w:rPr>
  </w:style>
  <w:style w:type="paragraph" w:customStyle="1" w:styleId="afffffff8">
    <w:name w:val="Примечание"/>
    <w:basedOn w:val="a1"/>
    <w:rsid w:val="00A7194F"/>
    <w:pPr>
      <w:spacing w:after="0" w:line="240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afffffff9">
    <w:name w:val="приложения рнгп"/>
    <w:basedOn w:val="20"/>
    <w:autoRedefine/>
    <w:rsid w:val="00A7194F"/>
    <w:pPr>
      <w:keepNext w:val="0"/>
      <w:widowControl w:val="0"/>
      <w:tabs>
        <w:tab w:val="left" w:pos="992"/>
      </w:tabs>
      <w:spacing w:line="239" w:lineRule="auto"/>
      <w:ind w:firstLine="709"/>
      <w:jc w:val="right"/>
    </w:pPr>
    <w:rPr>
      <w:b/>
      <w:lang w:eastAsia="en-US"/>
    </w:rPr>
  </w:style>
  <w:style w:type="paragraph" w:styleId="2ff0">
    <w:name w:val="List Continue 2"/>
    <w:basedOn w:val="a1"/>
    <w:locked/>
    <w:rsid w:val="00A7194F"/>
    <w:pPr>
      <w:spacing w:after="120" w:line="240" w:lineRule="auto"/>
      <w:ind w:left="566"/>
    </w:pPr>
    <w:rPr>
      <w:rFonts w:ascii="Arial" w:hAnsi="Arial" w:cs="Arial"/>
      <w:sz w:val="24"/>
      <w:szCs w:val="24"/>
    </w:rPr>
  </w:style>
  <w:style w:type="paragraph" w:styleId="3f1">
    <w:name w:val="List Continue 3"/>
    <w:basedOn w:val="a1"/>
    <w:locked/>
    <w:rsid w:val="00A7194F"/>
    <w:pPr>
      <w:spacing w:after="120" w:line="240" w:lineRule="auto"/>
      <w:ind w:left="849"/>
    </w:pPr>
    <w:rPr>
      <w:rFonts w:ascii="Arial" w:hAnsi="Arial" w:cs="Arial"/>
      <w:sz w:val="24"/>
      <w:szCs w:val="24"/>
    </w:rPr>
  </w:style>
  <w:style w:type="paragraph" w:customStyle="1" w:styleId="textn">
    <w:name w:val="textn"/>
    <w:basedOn w:val="a1"/>
    <w:rsid w:val="00A7194F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2ff1">
    <w:name w:val="Знак2"/>
    <w:basedOn w:val="a1"/>
    <w:rsid w:val="00A7194F"/>
    <w:pPr>
      <w:spacing w:after="0" w:line="240" w:lineRule="exact"/>
      <w:jc w:val="both"/>
    </w:pPr>
    <w:rPr>
      <w:rFonts w:ascii="Arial" w:hAnsi="Arial" w:cs="Arial"/>
      <w:sz w:val="24"/>
      <w:szCs w:val="24"/>
      <w:lang w:val="en-US"/>
    </w:rPr>
  </w:style>
  <w:style w:type="character" w:customStyle="1" w:styleId="FontStyle11">
    <w:name w:val="Font Style11"/>
    <w:rsid w:val="00A7194F"/>
    <w:rPr>
      <w:rFonts w:ascii="Times New Roman" w:hAnsi="Times New Roman" w:cs="Times New Roman"/>
      <w:sz w:val="26"/>
      <w:szCs w:val="26"/>
    </w:rPr>
  </w:style>
  <w:style w:type="paragraph" w:customStyle="1" w:styleId="3f2">
    <w:name w:val="Знак3"/>
    <w:basedOn w:val="a1"/>
    <w:rsid w:val="00A7194F"/>
    <w:pPr>
      <w:spacing w:after="0" w:line="240" w:lineRule="exact"/>
      <w:jc w:val="both"/>
    </w:pPr>
    <w:rPr>
      <w:rFonts w:ascii="Arial" w:hAnsi="Arial" w:cs="Arial"/>
      <w:sz w:val="24"/>
      <w:szCs w:val="24"/>
      <w:lang w:val="en-US"/>
    </w:rPr>
  </w:style>
  <w:style w:type="paragraph" w:customStyle="1" w:styleId="4b">
    <w:name w:val="Знак4"/>
    <w:basedOn w:val="a1"/>
    <w:rsid w:val="00A7194F"/>
    <w:pPr>
      <w:spacing w:after="0" w:line="240" w:lineRule="exact"/>
      <w:jc w:val="both"/>
    </w:pPr>
    <w:rPr>
      <w:rFonts w:ascii="Arial" w:hAnsi="Arial" w:cs="Arial"/>
      <w:sz w:val="24"/>
      <w:szCs w:val="24"/>
      <w:lang w:val="en-US"/>
    </w:rPr>
  </w:style>
  <w:style w:type="paragraph" w:customStyle="1" w:styleId="59">
    <w:name w:val="Знак5"/>
    <w:basedOn w:val="a1"/>
    <w:rsid w:val="00A7194F"/>
    <w:pPr>
      <w:spacing w:after="0" w:line="240" w:lineRule="exact"/>
      <w:jc w:val="both"/>
    </w:pPr>
    <w:rPr>
      <w:rFonts w:ascii="Arial" w:hAnsi="Arial" w:cs="Arial"/>
      <w:sz w:val="24"/>
      <w:szCs w:val="24"/>
      <w:lang w:val="en-US"/>
    </w:rPr>
  </w:style>
  <w:style w:type="paragraph" w:customStyle="1" w:styleId="6a">
    <w:name w:val="Знак6"/>
    <w:basedOn w:val="a1"/>
    <w:rsid w:val="00A7194F"/>
    <w:pPr>
      <w:spacing w:after="0" w:line="240" w:lineRule="exact"/>
      <w:jc w:val="both"/>
    </w:pPr>
    <w:rPr>
      <w:rFonts w:ascii="Arial" w:hAnsi="Arial" w:cs="Arial"/>
      <w:sz w:val="24"/>
      <w:szCs w:val="24"/>
      <w:lang w:val="en-US"/>
    </w:rPr>
  </w:style>
  <w:style w:type="paragraph" w:customStyle="1" w:styleId="76">
    <w:name w:val="Знак7"/>
    <w:basedOn w:val="a1"/>
    <w:rsid w:val="00A7194F"/>
    <w:pPr>
      <w:spacing w:after="0" w:line="240" w:lineRule="exact"/>
      <w:jc w:val="both"/>
    </w:pPr>
    <w:rPr>
      <w:rFonts w:ascii="Arial" w:hAnsi="Arial" w:cs="Arial"/>
      <w:sz w:val="24"/>
      <w:szCs w:val="24"/>
      <w:lang w:val="en-US"/>
    </w:rPr>
  </w:style>
  <w:style w:type="paragraph" w:customStyle="1" w:styleId="87">
    <w:name w:val="Знак8"/>
    <w:basedOn w:val="a1"/>
    <w:rsid w:val="00A7194F"/>
    <w:pPr>
      <w:spacing w:after="0" w:line="240" w:lineRule="exact"/>
      <w:jc w:val="both"/>
    </w:pPr>
    <w:rPr>
      <w:rFonts w:ascii="Arial" w:hAnsi="Arial" w:cs="Arial"/>
      <w:sz w:val="24"/>
      <w:szCs w:val="24"/>
      <w:lang w:val="en-US"/>
    </w:rPr>
  </w:style>
  <w:style w:type="paragraph" w:customStyle="1" w:styleId="94">
    <w:name w:val="Знак9"/>
    <w:basedOn w:val="a1"/>
    <w:rsid w:val="00A7194F"/>
    <w:pPr>
      <w:spacing w:after="0" w:line="240" w:lineRule="exact"/>
      <w:jc w:val="both"/>
    </w:pPr>
    <w:rPr>
      <w:rFonts w:ascii="Arial" w:hAnsi="Arial" w:cs="Arial"/>
      <w:sz w:val="24"/>
      <w:szCs w:val="24"/>
      <w:lang w:val="en-US"/>
    </w:rPr>
  </w:style>
  <w:style w:type="paragraph" w:customStyle="1" w:styleId="102">
    <w:name w:val="Знак10"/>
    <w:basedOn w:val="a1"/>
    <w:rsid w:val="00A7194F"/>
    <w:pPr>
      <w:spacing w:after="0" w:line="240" w:lineRule="exact"/>
      <w:jc w:val="both"/>
    </w:pPr>
    <w:rPr>
      <w:rFonts w:ascii="Arial" w:hAnsi="Arial" w:cs="Arial"/>
      <w:sz w:val="24"/>
      <w:szCs w:val="24"/>
      <w:lang w:val="en-US"/>
    </w:rPr>
  </w:style>
  <w:style w:type="paragraph" w:customStyle="1" w:styleId="FORMATTEXT0">
    <w:name w:val=".FORMATTEXT"/>
    <w:rsid w:val="00A7194F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afffffffa">
    <w:name w:val="Основной шрифт абзаца Знак Знак Знак Знак"/>
    <w:aliases w:val="Знак1 Знак Знак Знак Знак Знак Знак Знак Знак Знак Знак"/>
    <w:basedOn w:val="a1"/>
    <w:rsid w:val="00A719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customStyle="1" w:styleId="highlighthighlightactive">
    <w:name w:val="highlight highlight_active"/>
    <w:rsid w:val="00A7194F"/>
  </w:style>
  <w:style w:type="character" w:customStyle="1" w:styleId="context">
    <w:name w:val="context"/>
    <w:rsid w:val="00A7194F"/>
  </w:style>
  <w:style w:type="character" w:customStyle="1" w:styleId="contextcurrent">
    <w:name w:val="context_current"/>
    <w:rsid w:val="00A7194F"/>
  </w:style>
  <w:style w:type="paragraph" w:customStyle="1" w:styleId="11Char">
    <w:name w:val="Знак1 Знак Знак Знак Знак Знак Знак Знак Знак1 Char"/>
    <w:basedOn w:val="a1"/>
    <w:rsid w:val="00A7194F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2">
    <w:name w:val="List Bullet 2"/>
    <w:basedOn w:val="a1"/>
    <w:locked/>
    <w:rsid w:val="00A7194F"/>
    <w:pPr>
      <w:numPr>
        <w:numId w:val="6"/>
      </w:num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ffb">
    <w:name w:val="Знак Знак1 Знак"/>
    <w:basedOn w:val="a1"/>
    <w:rsid w:val="00A7194F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character" w:customStyle="1" w:styleId="match">
    <w:name w:val="match"/>
    <w:rsid w:val="00A7194F"/>
  </w:style>
  <w:style w:type="character" w:customStyle="1" w:styleId="visited">
    <w:name w:val="visited"/>
    <w:rsid w:val="00A7194F"/>
  </w:style>
  <w:style w:type="paragraph" w:customStyle="1" w:styleId="formattexttopleveltext">
    <w:name w:val="formattext topleveltext"/>
    <w:basedOn w:val="a1"/>
    <w:rsid w:val="00A719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uiPriority w:val="99"/>
    <w:rsid w:val="00A7194F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1"/>
    <w:rsid w:val="00A7194F"/>
    <w:pPr>
      <w:widowControl w:val="0"/>
      <w:autoSpaceDE w:val="0"/>
      <w:autoSpaceDN w:val="0"/>
      <w:adjustRightInd w:val="0"/>
      <w:spacing w:after="0" w:line="331" w:lineRule="exact"/>
      <w:ind w:firstLine="734"/>
      <w:jc w:val="both"/>
    </w:pPr>
    <w:rPr>
      <w:rFonts w:ascii="Times New Roman" w:hAnsi="Times New Roman"/>
      <w:sz w:val="24"/>
      <w:szCs w:val="24"/>
    </w:rPr>
  </w:style>
  <w:style w:type="paragraph" w:customStyle="1" w:styleId="2ff2">
    <w:name w:val="Знак Знак Знак2 Знак Знак Знак Знак Знак Знак Знак"/>
    <w:basedOn w:val="a1"/>
    <w:rsid w:val="00A719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223">
    <w:name w:val="Знак Знак Знак2 Знак Знак Знак Знак Знак Знак Знак2"/>
    <w:basedOn w:val="a1"/>
    <w:rsid w:val="00A719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centerarticlelink">
    <w:name w:val="centerarticlelink"/>
    <w:basedOn w:val="a1"/>
    <w:rsid w:val="00A7194F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xt">
    <w:name w:val="txt"/>
    <w:basedOn w:val="a1"/>
    <w:rsid w:val="00A7194F"/>
    <w:pPr>
      <w:spacing w:before="100" w:beforeAutospacing="1" w:after="100" w:afterAutospacing="1" w:line="240" w:lineRule="auto"/>
    </w:pPr>
    <w:rPr>
      <w:rFonts w:ascii="Verdana" w:hAnsi="Verdana" w:cs="Verdana"/>
      <w:color w:val="000000"/>
      <w:sz w:val="17"/>
      <w:szCs w:val="17"/>
    </w:rPr>
  </w:style>
  <w:style w:type="paragraph" w:customStyle="1" w:styleId="textb">
    <w:name w:val="textb"/>
    <w:basedOn w:val="a1"/>
    <w:rsid w:val="00A7194F"/>
    <w:pPr>
      <w:spacing w:after="0" w:line="240" w:lineRule="auto"/>
    </w:pPr>
    <w:rPr>
      <w:rFonts w:ascii="Arial" w:hAnsi="Arial" w:cs="Arial"/>
      <w:b/>
      <w:bCs/>
    </w:rPr>
  </w:style>
  <w:style w:type="character" w:customStyle="1" w:styleId="Normal">
    <w:name w:val="Normal Знак"/>
    <w:locked/>
    <w:rsid w:val="00A7194F"/>
    <w:rPr>
      <w:sz w:val="24"/>
      <w:szCs w:val="24"/>
      <w:lang w:val="ru-RU" w:eastAsia="ru-RU"/>
    </w:rPr>
  </w:style>
  <w:style w:type="paragraph" w:customStyle="1" w:styleId="5a">
    <w:name w:val="çàãîëîâîê 5"/>
    <w:basedOn w:val="a1"/>
    <w:next w:val="a1"/>
    <w:rsid w:val="00A7194F"/>
    <w:pPr>
      <w:keepNext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Normal10-022">
    <w:name w:val="Стиль Normal + 10 пт полужирный По центру Слева:  -02 см Справ...2"/>
    <w:basedOn w:val="a1"/>
    <w:link w:val="Normal10-0220"/>
    <w:rsid w:val="00A7194F"/>
    <w:pPr>
      <w:snapToGrid w:val="0"/>
      <w:spacing w:after="0" w:line="240" w:lineRule="auto"/>
      <w:ind w:left="-113" w:right="-113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Normal10-0220">
    <w:name w:val="Стиль Normal + 10 пт полужирный По центру Слева:  -02 см Справ...2 Знак"/>
    <w:link w:val="Normal10-022"/>
    <w:locked/>
    <w:rsid w:val="00A7194F"/>
    <w:rPr>
      <w:rFonts w:ascii="Times New Roman" w:hAnsi="Times New Roman"/>
      <w:b/>
      <w:bCs/>
    </w:rPr>
  </w:style>
  <w:style w:type="character" w:customStyle="1" w:styleId="FontStyle88">
    <w:name w:val="Font Style88"/>
    <w:rsid w:val="00A7194F"/>
    <w:rPr>
      <w:rFonts w:ascii="Times New Roman" w:hAnsi="Times New Roman" w:cs="Times New Roman"/>
      <w:sz w:val="22"/>
      <w:szCs w:val="22"/>
    </w:rPr>
  </w:style>
  <w:style w:type="paragraph" w:customStyle="1" w:styleId="1ffc">
    <w:name w:val="Знак1 Знак Знак Знак Знак Знак Знак Знак Знак Знак Знак Знак Знак"/>
    <w:basedOn w:val="a1"/>
    <w:rsid w:val="00A7194F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11d">
    <w:name w:val="Знак Знак1 Знак1"/>
    <w:basedOn w:val="a1"/>
    <w:rsid w:val="00A7194F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character" w:customStyle="1" w:styleId="nobase">
    <w:name w:val="nobase"/>
    <w:rsid w:val="00A7194F"/>
  </w:style>
  <w:style w:type="paragraph" w:customStyle="1" w:styleId="218">
    <w:name w:val="Знак Знак Знак2 Знак Знак Знак Знак Знак Знак Знак1"/>
    <w:basedOn w:val="a1"/>
    <w:rsid w:val="00A719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2ff3">
    <w:name w:val="Знак Знак Знак2 Знак Знак Знак Знак Знак Знак Знак"/>
    <w:basedOn w:val="a1"/>
    <w:rsid w:val="00A719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customStyle="1" w:styleId="1ffd">
    <w:name w:val="Знак Знак Знак Знак Знак Знак1"/>
    <w:aliases w:val=" Знак Знак Знак Знак Знак Знак Знак"/>
    <w:rsid w:val="00A7194F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95">
    <w:name w:val="Знак Знак9"/>
    <w:semiHidden/>
    <w:rsid w:val="00A7194F"/>
    <w:rPr>
      <w:rFonts w:ascii="Arial" w:hAnsi="Arial" w:cs="Arial"/>
      <w:lang w:val="ru-RU" w:eastAsia="ru-RU" w:bidi="ar-SA"/>
    </w:rPr>
  </w:style>
  <w:style w:type="numbering" w:customStyle="1" w:styleId="411">
    <w:name w:val="Нет списка41"/>
    <w:next w:val="a4"/>
    <w:uiPriority w:val="99"/>
    <w:semiHidden/>
    <w:unhideWhenUsed/>
    <w:rsid w:val="00A7194F"/>
  </w:style>
  <w:style w:type="table" w:customStyle="1" w:styleId="1112">
    <w:name w:val="Сетка таблицы111"/>
    <w:basedOn w:val="a3"/>
    <w:next w:val="af9"/>
    <w:uiPriority w:val="59"/>
    <w:rsid w:val="00A7194F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Нет списка51"/>
    <w:next w:val="a4"/>
    <w:uiPriority w:val="99"/>
    <w:semiHidden/>
    <w:unhideWhenUsed/>
    <w:rsid w:val="00A7194F"/>
  </w:style>
  <w:style w:type="numbering" w:customStyle="1" w:styleId="88">
    <w:name w:val="Нет списка8"/>
    <w:next w:val="a4"/>
    <w:uiPriority w:val="99"/>
    <w:semiHidden/>
    <w:unhideWhenUsed/>
    <w:rsid w:val="00FA1EDB"/>
  </w:style>
  <w:style w:type="paragraph" w:styleId="afffffffb">
    <w:name w:val="Revision"/>
    <w:hidden/>
    <w:uiPriority w:val="99"/>
    <w:semiHidden/>
    <w:rsid w:val="00FA1EDB"/>
    <w:rPr>
      <w:rFonts w:ascii="Times New Roman" w:hAnsi="Times New Roman"/>
      <w:sz w:val="28"/>
      <w:szCs w:val="28"/>
    </w:rPr>
  </w:style>
  <w:style w:type="table" w:customStyle="1" w:styleId="103">
    <w:name w:val="Сетка таблицы10"/>
    <w:basedOn w:val="a3"/>
    <w:next w:val="af9"/>
    <w:uiPriority w:val="59"/>
    <w:rsid w:val="00FA1ED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br">
    <w:name w:val="nobr"/>
    <w:basedOn w:val="a2"/>
    <w:rsid w:val="00FA1EDB"/>
  </w:style>
  <w:style w:type="numbering" w:customStyle="1" w:styleId="96">
    <w:name w:val="Нет списка9"/>
    <w:next w:val="a4"/>
    <w:uiPriority w:val="99"/>
    <w:semiHidden/>
    <w:unhideWhenUsed/>
    <w:rsid w:val="000C21FD"/>
  </w:style>
  <w:style w:type="table" w:customStyle="1" w:styleId="126">
    <w:name w:val="Сетка таблицы12"/>
    <w:basedOn w:val="a3"/>
    <w:next w:val="af9"/>
    <w:rsid w:val="000C21FD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4">
    <w:name w:val="Нет списка10"/>
    <w:next w:val="a4"/>
    <w:uiPriority w:val="99"/>
    <w:semiHidden/>
    <w:unhideWhenUsed/>
    <w:rsid w:val="00430E2C"/>
  </w:style>
  <w:style w:type="numbering" w:customStyle="1" w:styleId="131">
    <w:name w:val="Нет списка13"/>
    <w:next w:val="a4"/>
    <w:uiPriority w:val="99"/>
    <w:semiHidden/>
    <w:unhideWhenUsed/>
    <w:rsid w:val="00430E2C"/>
  </w:style>
  <w:style w:type="table" w:customStyle="1" w:styleId="132">
    <w:name w:val="Сетка таблицы13"/>
    <w:basedOn w:val="a3"/>
    <w:next w:val="af9"/>
    <w:rsid w:val="00430E2C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4"/>
    <w:uiPriority w:val="99"/>
    <w:semiHidden/>
    <w:unhideWhenUsed/>
    <w:rsid w:val="00430E2C"/>
  </w:style>
  <w:style w:type="numbering" w:customStyle="1" w:styleId="151">
    <w:name w:val="Нет списка15"/>
    <w:next w:val="a4"/>
    <w:uiPriority w:val="99"/>
    <w:semiHidden/>
    <w:unhideWhenUsed/>
    <w:rsid w:val="00430E2C"/>
  </w:style>
  <w:style w:type="table" w:customStyle="1" w:styleId="142">
    <w:name w:val="Сетка таблицы14"/>
    <w:basedOn w:val="a3"/>
    <w:next w:val="af9"/>
    <w:rsid w:val="00430E2C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3"/>
    <w:next w:val="af9"/>
    <w:rsid w:val="00E53BF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3"/>
    <w:next w:val="af9"/>
    <w:rsid w:val="008D35D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3"/>
    <w:next w:val="af9"/>
    <w:rsid w:val="008D35D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next w:val="af9"/>
    <w:rsid w:val="008D35D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"/>
    <w:basedOn w:val="a3"/>
    <w:next w:val="af9"/>
    <w:rsid w:val="008D35D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p">
    <w:name w:val="text__p"/>
    <w:basedOn w:val="a1"/>
    <w:rsid w:val="001973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162">
    <w:name w:val="Нет списка16"/>
    <w:next w:val="a4"/>
    <w:uiPriority w:val="99"/>
    <w:semiHidden/>
    <w:rsid w:val="00CF6AD9"/>
  </w:style>
  <w:style w:type="paragraph" w:customStyle="1" w:styleId="ConsPlusTitlePage">
    <w:name w:val="ConsPlusTitlePage"/>
    <w:uiPriority w:val="99"/>
    <w:rsid w:val="00CF6AD9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CF6AD9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CF6A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extList1">
    <w:name w:val="ConsPlusTextList1"/>
    <w:uiPriority w:val="99"/>
    <w:rsid w:val="00CF6A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172">
    <w:name w:val="Нет списка17"/>
    <w:next w:val="a4"/>
    <w:uiPriority w:val="99"/>
    <w:semiHidden/>
    <w:unhideWhenUsed/>
    <w:rsid w:val="00205FA6"/>
  </w:style>
  <w:style w:type="table" w:customStyle="1" w:styleId="200">
    <w:name w:val="Сетка таблицы20"/>
    <w:basedOn w:val="a3"/>
    <w:next w:val="af9"/>
    <w:rsid w:val="00205FA6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2">
    <w:name w:val="Нет списка18"/>
    <w:next w:val="a4"/>
    <w:uiPriority w:val="99"/>
    <w:semiHidden/>
    <w:unhideWhenUsed/>
    <w:rsid w:val="005E7AC6"/>
  </w:style>
  <w:style w:type="table" w:customStyle="1" w:styleId="219">
    <w:name w:val="Сетка таблицы21"/>
    <w:basedOn w:val="a3"/>
    <w:next w:val="af9"/>
    <w:rsid w:val="005E7AC6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2">
    <w:name w:val="Нет списка19"/>
    <w:next w:val="a4"/>
    <w:uiPriority w:val="99"/>
    <w:semiHidden/>
    <w:unhideWhenUsed/>
    <w:rsid w:val="005E7AC6"/>
  </w:style>
  <w:style w:type="table" w:customStyle="1" w:styleId="224">
    <w:name w:val="Сетка таблицы22"/>
    <w:basedOn w:val="a3"/>
    <w:next w:val="af9"/>
    <w:rsid w:val="005E7AC6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1">
    <w:name w:val="Нет списка20"/>
    <w:next w:val="a4"/>
    <w:uiPriority w:val="99"/>
    <w:semiHidden/>
    <w:unhideWhenUsed/>
    <w:rsid w:val="00142299"/>
  </w:style>
  <w:style w:type="table" w:customStyle="1" w:styleId="231">
    <w:name w:val="Сетка таблицы23"/>
    <w:basedOn w:val="a3"/>
    <w:next w:val="af9"/>
    <w:rsid w:val="00142299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4"/>
    <w:uiPriority w:val="99"/>
    <w:semiHidden/>
    <w:unhideWhenUsed/>
    <w:rsid w:val="008A283A"/>
  </w:style>
  <w:style w:type="table" w:customStyle="1" w:styleId="240">
    <w:name w:val="Сетка таблицы24"/>
    <w:basedOn w:val="a3"/>
    <w:next w:val="af9"/>
    <w:rsid w:val="008A283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1"/>
    <w:uiPriority w:val="99"/>
    <w:rsid w:val="008A283A"/>
    <w:pPr>
      <w:widowControl w:val="0"/>
      <w:autoSpaceDE w:val="0"/>
      <w:autoSpaceDN w:val="0"/>
      <w:adjustRightInd w:val="0"/>
      <w:spacing w:after="0" w:line="449" w:lineRule="exact"/>
      <w:ind w:firstLine="883"/>
      <w:jc w:val="both"/>
    </w:pPr>
    <w:rPr>
      <w:rFonts w:ascii="Times New Roman" w:hAnsi="Times New Roman"/>
      <w:sz w:val="24"/>
      <w:szCs w:val="24"/>
    </w:rPr>
  </w:style>
  <w:style w:type="numbering" w:customStyle="1" w:styleId="241">
    <w:name w:val="Нет списка24"/>
    <w:next w:val="a4"/>
    <w:uiPriority w:val="99"/>
    <w:semiHidden/>
    <w:unhideWhenUsed/>
    <w:rsid w:val="00077FA1"/>
  </w:style>
  <w:style w:type="paragraph" w:customStyle="1" w:styleId="3f3">
    <w:name w:val="Основной текст3"/>
    <w:basedOn w:val="a1"/>
    <w:rsid w:val="00077FA1"/>
    <w:pPr>
      <w:widowControl w:val="0"/>
      <w:shd w:val="clear" w:color="auto" w:fill="FFFFFF"/>
      <w:spacing w:before="120" w:after="0" w:line="297" w:lineRule="exact"/>
    </w:pPr>
    <w:rPr>
      <w:rFonts w:ascii="Times New Roman" w:hAnsi="Times New Roman"/>
      <w:color w:val="000000"/>
      <w:sz w:val="25"/>
      <w:szCs w:val="25"/>
    </w:rPr>
  </w:style>
  <w:style w:type="character" w:customStyle="1" w:styleId="11pt">
    <w:name w:val="Основной текст + 11 pt"/>
    <w:rsid w:val="00077FA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CordiaUPC">
    <w:name w:val="Основной текст + CordiaUPC"/>
    <w:aliases w:val="15 pt,Полужирный"/>
    <w:rsid w:val="00077FA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table" w:customStyle="1" w:styleId="250">
    <w:name w:val="Сетка таблицы25"/>
    <w:basedOn w:val="a3"/>
    <w:next w:val="af9"/>
    <w:uiPriority w:val="59"/>
    <w:rsid w:val="00077FA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"/>
    <w:basedOn w:val="a3"/>
    <w:rsid w:val="00077FA1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1"/>
    <w:rsid w:val="002341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234162"/>
  </w:style>
  <w:style w:type="character" w:customStyle="1" w:styleId="eop">
    <w:name w:val="eop"/>
    <w:rsid w:val="00234162"/>
  </w:style>
  <w:style w:type="numbering" w:customStyle="1" w:styleId="251">
    <w:name w:val="Нет списка25"/>
    <w:next w:val="a4"/>
    <w:uiPriority w:val="99"/>
    <w:semiHidden/>
    <w:unhideWhenUsed/>
    <w:rsid w:val="000C61BE"/>
  </w:style>
  <w:style w:type="table" w:customStyle="1" w:styleId="260">
    <w:name w:val="Сетка таблицы26"/>
    <w:basedOn w:val="a3"/>
    <w:next w:val="af9"/>
    <w:rsid w:val="000C61B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1">
    <w:name w:val="Нет списка26"/>
    <w:next w:val="a4"/>
    <w:uiPriority w:val="99"/>
    <w:semiHidden/>
    <w:unhideWhenUsed/>
    <w:rsid w:val="005B7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6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6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7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2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3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35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E4E1E1"/>
            <w:right w:val="none" w:sz="0" w:space="0" w:color="auto"/>
          </w:divBdr>
        </w:div>
      </w:divsChild>
    </w:div>
    <w:div w:id="125535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35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35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35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35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26" Type="http://schemas.openxmlformats.org/officeDocument/2006/relationships/hyperlink" Target="http://xn----1tbbd7b1b.xn--p1ai/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5.jpeg"/><Relationship Id="rId25" Type="http://schemas.openxmlformats.org/officeDocument/2006/relationships/hyperlink" Target="http://www.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4AC0E82E5AEE113AFB40280A1A0C3C555F02CDE1A83E8DCD6C3CD055DD7B5D05C45A41CD10v3EAO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B036B5D7E2FD5C5AC852270A4CE6D3EE3AC5963990342B1EF6E07A26C7E956D4B75A79201194BFD3BCE87FFE1RAXED" TargetMode="External"/><Relationship Id="rId24" Type="http://schemas.openxmlformats.org/officeDocument/2006/relationships/hyperlink" Target="mailto:adm.oyash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4AC0E82E5AEE113AFB40280A1A0C3C555F02CDE1A83E8DCD6C3CD055DD7B5D05C45A41CE15v3EDO" TargetMode="Externa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" TargetMode="External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" TargetMode="External"/><Relationship Id="rId1" Type="http://schemas.openxmlformats.org/officeDocument/2006/relationships/image" Target="media/image4.jpe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hyperlink" Target="http://xn----1tbbd7b1b.xn--p1ai/" TargetMode="External"/><Relationship Id="rId2" Type="http://schemas.openxmlformats.org/officeDocument/2006/relationships/hyperlink" Target="http://www." TargetMode="External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9762F-FCA3-4910-9283-94E78E053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4618</Words>
  <Characters>26325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30882</CharactersWithSpaces>
  <SharedDoc>false</SharedDoc>
  <HLinks>
    <vt:vector size="48" baseType="variant">
      <vt:variant>
        <vt:i4>73596928</vt:i4>
      </vt:variant>
      <vt:variant>
        <vt:i4>9</vt:i4>
      </vt:variant>
      <vt:variant>
        <vt:i4>0</vt:i4>
      </vt:variant>
      <vt:variant>
        <vt:i4>5</vt:i4>
      </vt:variant>
      <vt:variant>
        <vt:lpwstr>http://рп-ояш.рф/</vt:lpwstr>
      </vt:variant>
      <vt:variant>
        <vt:lpwstr/>
      </vt:variant>
      <vt:variant>
        <vt:i4>262224</vt:i4>
      </vt:variant>
      <vt:variant>
        <vt:i4>6</vt:i4>
      </vt:variant>
      <vt:variant>
        <vt:i4>0</vt:i4>
      </vt:variant>
      <vt:variant>
        <vt:i4>5</vt:i4>
      </vt:variant>
      <vt:variant>
        <vt:lpwstr>http://www./</vt:lpwstr>
      </vt:variant>
      <vt:variant>
        <vt:lpwstr/>
      </vt:variant>
      <vt:variant>
        <vt:i4>2162757</vt:i4>
      </vt:variant>
      <vt:variant>
        <vt:i4>3</vt:i4>
      </vt:variant>
      <vt:variant>
        <vt:i4>0</vt:i4>
      </vt:variant>
      <vt:variant>
        <vt:i4>5</vt:i4>
      </vt:variant>
      <vt:variant>
        <vt:lpwstr>mailto:adm.oyash@yandex.ru</vt:lpwstr>
      </vt:variant>
      <vt:variant>
        <vt:lpwstr/>
      </vt:variant>
      <vt:variant>
        <vt:i4>5177356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consultantplus://offline/ref=8B036B5D7E2FD5C5AC852270A4CE6D3EE3AC5963990342B1EF6E07A26C7E956D4B75A79201194BFD3BCE87FFE1RAXED</vt:lpwstr>
      </vt:variant>
      <vt:variant>
        <vt:lpwstr/>
      </vt:variant>
      <vt:variant>
        <vt:i4>73596928</vt:i4>
      </vt:variant>
      <vt:variant>
        <vt:i4>21</vt:i4>
      </vt:variant>
      <vt:variant>
        <vt:i4>0</vt:i4>
      </vt:variant>
      <vt:variant>
        <vt:i4>5</vt:i4>
      </vt:variant>
      <vt:variant>
        <vt:lpwstr>http://рп-ояш.рф/</vt:lpwstr>
      </vt:variant>
      <vt:variant>
        <vt:lpwstr/>
      </vt:variant>
      <vt:variant>
        <vt:i4>262224</vt:i4>
      </vt:variant>
      <vt:variant>
        <vt:i4>18</vt:i4>
      </vt:variant>
      <vt:variant>
        <vt:i4>0</vt:i4>
      </vt:variant>
      <vt:variant>
        <vt:i4>5</vt:i4>
      </vt:variant>
      <vt:variant>
        <vt:lpwstr>http://www./</vt:lpwstr>
      </vt:variant>
      <vt:variant>
        <vt:lpwstr/>
      </vt:variant>
      <vt:variant>
        <vt:i4>262224</vt:i4>
      </vt:variant>
      <vt:variant>
        <vt:i4>9</vt:i4>
      </vt:variant>
      <vt:variant>
        <vt:i4>0</vt:i4>
      </vt:variant>
      <vt:variant>
        <vt:i4>5</vt:i4>
      </vt:variant>
      <vt:variant>
        <vt:lpwstr>http://www./</vt:lpwstr>
      </vt:variant>
      <vt:variant>
        <vt:lpwstr/>
      </vt:variant>
      <vt:variant>
        <vt:i4>262224</vt:i4>
      </vt:variant>
      <vt:variant>
        <vt:i4>0</vt:i4>
      </vt:variant>
      <vt:variant>
        <vt:i4>0</vt:i4>
      </vt:variant>
      <vt:variant>
        <vt:i4>5</vt:i4>
      </vt:variant>
      <vt:variant>
        <vt:lpwstr>http://www./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Родители</dc:creator>
  <cp:lastModifiedBy>User</cp:lastModifiedBy>
  <cp:revision>3</cp:revision>
  <cp:lastPrinted>2019-06-10T09:02:00Z</cp:lastPrinted>
  <dcterms:created xsi:type="dcterms:W3CDTF">2019-10-10T02:37:00Z</dcterms:created>
  <dcterms:modified xsi:type="dcterms:W3CDTF">2021-06-15T14:09:00Z</dcterms:modified>
</cp:coreProperties>
</file>